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191FADA" w14:textId="77777777" w:rsidR="006D7390" w:rsidRPr="00FA1235" w:rsidRDefault="008039E7" w:rsidP="00033379">
      <w:pPr>
        <w:pStyle w:val="1"/>
        <w:ind w:firstLineChars="0" w:firstLine="0"/>
        <w:jc w:val="center"/>
        <w:rPr>
          <w:rFonts w:ascii="宋体" w:hAnsi="宋体" w:hint="eastAsia"/>
        </w:rPr>
      </w:pPr>
      <w:proofErr w:type="spellStart"/>
      <w:r w:rsidRPr="00FA1235">
        <w:rPr>
          <w:rFonts w:ascii="宋体" w:hAnsi="宋体" w:hint="eastAsia"/>
        </w:rPr>
        <w:t>照度计</w:t>
      </w:r>
      <w:r w:rsidR="008A09D1" w:rsidRPr="00FA1235">
        <w:rPr>
          <w:rFonts w:ascii="宋体" w:hAnsi="宋体" w:hint="eastAsia"/>
        </w:rPr>
        <w:t>系列</w:t>
      </w:r>
      <w:proofErr w:type="spellEnd"/>
    </w:p>
    <w:p w14:paraId="58513BE9" w14:textId="77777777" w:rsidR="00293590" w:rsidRPr="00FA1235" w:rsidRDefault="00205E08" w:rsidP="003A3E16">
      <w:pPr>
        <w:spacing w:beforeLines="50" w:before="156" w:afterLines="50" w:after="156" w:line="240" w:lineRule="auto"/>
        <w:ind w:firstLineChars="0" w:firstLine="0"/>
        <w:jc w:val="center"/>
        <w:rPr>
          <w:rFonts w:ascii="宋体" w:hAnsi="宋体" w:hint="eastAsia"/>
          <w:iCs/>
        </w:rPr>
      </w:pPr>
      <w:r w:rsidRPr="00FA1235">
        <w:rPr>
          <w:rStyle w:val="ae"/>
          <w:rFonts w:ascii="宋体" w:hAnsi="宋体" w:hint="eastAsia"/>
          <w:i w:val="0"/>
        </w:rPr>
        <w:t>软件操作</w:t>
      </w:r>
      <w:r w:rsidR="0044243A" w:rsidRPr="00FA1235">
        <w:rPr>
          <w:rStyle w:val="ae"/>
          <w:rFonts w:ascii="宋体" w:hAnsi="宋体" w:hint="eastAsia"/>
          <w:i w:val="0"/>
        </w:rPr>
        <w:t>使用说明书</w:t>
      </w:r>
      <w:r w:rsidR="002B7121" w:rsidRPr="00FA1235">
        <w:rPr>
          <w:rStyle w:val="ae"/>
          <w:rFonts w:ascii="宋体" w:hAnsi="宋体" w:hint="eastAsia"/>
          <w:i w:val="0"/>
        </w:rPr>
        <w:t>V1</w:t>
      </w:r>
      <w:r w:rsidR="00A952AA" w:rsidRPr="00FA1235">
        <w:rPr>
          <w:rStyle w:val="ae"/>
          <w:rFonts w:ascii="宋体" w:hAnsi="宋体"/>
          <w:i w:val="0"/>
        </w:rPr>
        <w:t>.</w:t>
      </w:r>
      <w:r w:rsidR="004B62B1" w:rsidRPr="00FA1235">
        <w:rPr>
          <w:rStyle w:val="ae"/>
          <w:rFonts w:ascii="宋体" w:hAnsi="宋体"/>
          <w:i w:val="0"/>
        </w:rPr>
        <w:t>0</w:t>
      </w:r>
    </w:p>
    <w:p w14:paraId="3F7434C2" w14:textId="77777777" w:rsidR="000950CC" w:rsidRPr="00FA1235" w:rsidRDefault="00C17131" w:rsidP="00C17131">
      <w:pPr>
        <w:pStyle w:val="2"/>
        <w:tabs>
          <w:tab w:val="left" w:pos="6345"/>
        </w:tabs>
        <w:ind w:firstLineChars="0" w:firstLine="0"/>
        <w:rPr>
          <w:rFonts w:ascii="宋体" w:eastAsia="宋体" w:hAnsi="宋体" w:hint="eastAsia"/>
        </w:rPr>
      </w:pPr>
      <w:bookmarkStart w:id="0" w:name="_Toc430251987"/>
      <w:bookmarkStart w:id="1" w:name="_Toc434839899"/>
      <w:r w:rsidRPr="00FA1235">
        <w:rPr>
          <w:rFonts w:ascii="宋体" w:eastAsia="宋体" w:hAnsi="宋体"/>
        </w:rPr>
        <w:t>1</w:t>
      </w:r>
      <w:r w:rsidR="000A3F4C" w:rsidRPr="00FA1235">
        <w:rPr>
          <w:rFonts w:ascii="宋体" w:eastAsia="宋体" w:hAnsi="宋体"/>
        </w:rPr>
        <w:t>、</w:t>
      </w:r>
      <w:proofErr w:type="spellStart"/>
      <w:r w:rsidR="008039E7" w:rsidRPr="00FA1235">
        <w:rPr>
          <w:rFonts w:ascii="宋体" w:eastAsia="宋体" w:hAnsi="宋体"/>
        </w:rPr>
        <w:t>SpectralIlluminanceMeter</w:t>
      </w:r>
      <w:proofErr w:type="spellEnd"/>
      <w:r w:rsidR="000950CC" w:rsidRPr="00FA1235">
        <w:rPr>
          <w:rFonts w:ascii="宋体" w:eastAsia="宋体" w:hAnsi="宋体" w:hint="eastAsia"/>
          <w:lang w:val="zh-CN"/>
        </w:rPr>
        <w:t>软件介绍</w:t>
      </w:r>
      <w:bookmarkEnd w:id="0"/>
      <w:bookmarkEnd w:id="1"/>
    </w:p>
    <w:p w14:paraId="6818D6FB" w14:textId="77777777" w:rsidR="00500970" w:rsidRPr="00FA1235" w:rsidRDefault="008039E7" w:rsidP="00C17131">
      <w:pPr>
        <w:ind w:firstLine="420"/>
        <w:rPr>
          <w:rFonts w:ascii="宋体" w:hAnsi="宋体" w:hint="eastAsia"/>
        </w:rPr>
      </w:pPr>
      <w:proofErr w:type="spellStart"/>
      <w:r w:rsidRPr="00FA1235">
        <w:rPr>
          <w:rFonts w:ascii="宋体" w:hAnsi="宋体"/>
        </w:rPr>
        <w:t>SpectralIlluminanceMeter</w:t>
      </w:r>
      <w:proofErr w:type="spellEnd"/>
      <w:r w:rsidR="006B1C2C" w:rsidRPr="00FA1235">
        <w:rPr>
          <w:rFonts w:ascii="宋体" w:hAnsi="宋体" w:hint="eastAsia"/>
          <w:lang w:val="zh-CN"/>
        </w:rPr>
        <w:t>是</w:t>
      </w:r>
      <w:r w:rsidRPr="00FA1235">
        <w:rPr>
          <w:rFonts w:ascii="宋体" w:hAnsi="宋体" w:hint="eastAsia"/>
          <w:lang w:val="zh-CN"/>
        </w:rPr>
        <w:t>照度计</w:t>
      </w:r>
      <w:r w:rsidR="00972832" w:rsidRPr="00FA1235">
        <w:rPr>
          <w:rFonts w:ascii="宋体" w:hAnsi="宋体" w:hint="eastAsia"/>
          <w:lang w:val="zh-CN"/>
        </w:rPr>
        <w:t>系列</w:t>
      </w:r>
      <w:r w:rsidR="00500970" w:rsidRPr="00FA1235">
        <w:rPr>
          <w:rFonts w:ascii="宋体" w:hAnsi="宋体" w:hint="eastAsia"/>
          <w:lang w:val="zh-CN"/>
        </w:rPr>
        <w:t>的配套软件</w:t>
      </w:r>
      <w:r w:rsidR="00423CA0" w:rsidRPr="00FA1235">
        <w:rPr>
          <w:rFonts w:ascii="宋体" w:hAnsi="宋体" w:hint="eastAsia"/>
        </w:rPr>
        <w:t>，可</w:t>
      </w:r>
      <w:r w:rsidR="00423CA0" w:rsidRPr="00FA1235">
        <w:rPr>
          <w:rFonts w:ascii="宋体" w:hAnsi="宋体" w:hint="eastAsia"/>
          <w:lang w:val="zh-CN"/>
        </w:rPr>
        <w:t>通过该软件读取仪器中所有的记录数据</w:t>
      </w:r>
      <w:r w:rsidR="001551C1" w:rsidRPr="00FA1235">
        <w:rPr>
          <w:rFonts w:ascii="宋体" w:hAnsi="宋体" w:hint="eastAsia"/>
        </w:rPr>
        <w:t>，</w:t>
      </w:r>
      <w:r w:rsidR="00423CA0" w:rsidRPr="00FA1235">
        <w:rPr>
          <w:rFonts w:ascii="宋体" w:hAnsi="宋体" w:hint="eastAsia"/>
          <w:lang w:val="zh-CN"/>
        </w:rPr>
        <w:t>导出数据到</w:t>
      </w:r>
      <w:r w:rsidR="00423CA0" w:rsidRPr="00FA1235">
        <w:rPr>
          <w:rFonts w:ascii="宋体" w:hAnsi="宋体" w:hint="eastAsia"/>
        </w:rPr>
        <w:t>EXCEL</w:t>
      </w:r>
      <w:r w:rsidR="00D12F47" w:rsidRPr="00FA1235">
        <w:rPr>
          <w:rFonts w:ascii="宋体" w:hAnsi="宋体" w:hint="eastAsia"/>
        </w:rPr>
        <w:t>，读取光谱数据</w:t>
      </w:r>
      <w:r w:rsidR="00423CA0" w:rsidRPr="00FA1235">
        <w:rPr>
          <w:rFonts w:ascii="宋体" w:hAnsi="宋体" w:hint="eastAsia"/>
          <w:lang w:val="zh-CN"/>
        </w:rPr>
        <w:t>等操作。</w:t>
      </w:r>
      <w:r w:rsidR="006E2564" w:rsidRPr="00FA1235">
        <w:rPr>
          <w:rFonts w:ascii="宋体" w:hAnsi="宋体" w:hint="eastAsia"/>
          <w:lang w:val="zh-CN"/>
        </w:rPr>
        <w:t>仪器配备</w:t>
      </w:r>
      <w:r w:rsidR="006E2564" w:rsidRPr="00FA1235">
        <w:rPr>
          <w:rFonts w:ascii="宋体" w:hAnsi="宋体" w:hint="eastAsia"/>
        </w:rPr>
        <w:t>USB</w:t>
      </w:r>
      <w:r w:rsidR="006E2564" w:rsidRPr="00FA1235">
        <w:rPr>
          <w:rFonts w:ascii="宋体" w:hAnsi="宋体" w:hint="eastAsia"/>
          <w:lang w:val="zh-CN"/>
        </w:rPr>
        <w:t>通讯口</w:t>
      </w:r>
      <w:r w:rsidR="008821CB" w:rsidRPr="00FA1235">
        <w:rPr>
          <w:rFonts w:ascii="宋体" w:hAnsi="宋体" w:hint="eastAsia"/>
        </w:rPr>
        <w:t>，</w:t>
      </w:r>
      <w:r w:rsidR="008821CB" w:rsidRPr="00FA1235">
        <w:rPr>
          <w:rFonts w:ascii="宋体" w:hAnsi="宋体" w:hint="eastAsia"/>
          <w:lang w:val="zh-CN"/>
        </w:rPr>
        <w:t>插上</w:t>
      </w:r>
      <w:r w:rsidR="008821CB" w:rsidRPr="00FA1235">
        <w:rPr>
          <w:rFonts w:ascii="宋体" w:hAnsi="宋体" w:hint="eastAsia"/>
        </w:rPr>
        <w:t>USB</w:t>
      </w:r>
      <w:r w:rsidR="008821CB" w:rsidRPr="00FA1235">
        <w:rPr>
          <w:rFonts w:ascii="宋体" w:hAnsi="宋体" w:hint="eastAsia"/>
          <w:lang w:val="zh-CN"/>
        </w:rPr>
        <w:t>线</w:t>
      </w:r>
      <w:r w:rsidR="006E2564" w:rsidRPr="00FA1235">
        <w:rPr>
          <w:rFonts w:ascii="宋体" w:hAnsi="宋体" w:hint="eastAsia"/>
        </w:rPr>
        <w:t>，</w:t>
      </w:r>
      <w:r w:rsidR="006E2564" w:rsidRPr="00FA1235">
        <w:rPr>
          <w:rFonts w:ascii="宋体" w:hAnsi="宋体" w:hint="eastAsia"/>
          <w:lang w:val="zh-CN"/>
        </w:rPr>
        <w:t>打开</w:t>
      </w:r>
      <w:proofErr w:type="spellStart"/>
      <w:r w:rsidRPr="00FA1235">
        <w:rPr>
          <w:rFonts w:ascii="宋体" w:hAnsi="宋体"/>
        </w:rPr>
        <w:t>SpectralIlluminanceMeter</w:t>
      </w:r>
      <w:proofErr w:type="spellEnd"/>
      <w:r w:rsidR="006E2564" w:rsidRPr="00FA1235">
        <w:rPr>
          <w:rFonts w:ascii="宋体" w:hAnsi="宋体" w:hint="eastAsia"/>
          <w:lang w:val="zh-CN"/>
        </w:rPr>
        <w:t>软件</w:t>
      </w:r>
      <w:r w:rsidR="006E2564" w:rsidRPr="00FA1235">
        <w:rPr>
          <w:rFonts w:ascii="宋体" w:hAnsi="宋体" w:hint="eastAsia"/>
        </w:rPr>
        <w:t>，</w:t>
      </w:r>
      <w:r w:rsidR="006E2564" w:rsidRPr="00FA1235">
        <w:rPr>
          <w:rFonts w:ascii="宋体" w:hAnsi="宋体" w:hint="eastAsia"/>
          <w:lang w:val="zh-CN"/>
        </w:rPr>
        <w:t>即可连接电脑</w:t>
      </w:r>
      <w:r w:rsidR="006E2564" w:rsidRPr="00FA1235">
        <w:rPr>
          <w:rFonts w:ascii="宋体" w:hAnsi="宋体" w:hint="eastAsia"/>
        </w:rPr>
        <w:t>，</w:t>
      </w:r>
      <w:r w:rsidR="00423CA0" w:rsidRPr="00FA1235">
        <w:rPr>
          <w:rFonts w:ascii="宋体" w:hAnsi="宋体" w:hint="eastAsia"/>
          <w:lang w:val="zh-CN"/>
        </w:rPr>
        <w:t>读取仪器中的数</w:t>
      </w:r>
      <w:r w:rsidR="006E2564" w:rsidRPr="00FA1235">
        <w:rPr>
          <w:rFonts w:ascii="宋体" w:hAnsi="宋体" w:hint="eastAsia"/>
          <w:lang w:val="zh-CN"/>
        </w:rPr>
        <w:t>据。</w:t>
      </w:r>
    </w:p>
    <w:p w14:paraId="1BFC5997" w14:textId="77777777" w:rsidR="00C17131" w:rsidRPr="00FA1235" w:rsidRDefault="00560A66" w:rsidP="008F49C5">
      <w:pPr>
        <w:ind w:firstLine="420"/>
        <w:rPr>
          <w:rFonts w:ascii="宋体" w:hAnsi="宋体" w:hint="eastAsia"/>
          <w:lang w:val="zh-CN"/>
        </w:rPr>
      </w:pPr>
      <w:r w:rsidRPr="00FA1235">
        <w:rPr>
          <w:rFonts w:ascii="宋体" w:hAnsi="宋体" w:hint="eastAsia"/>
          <w:lang w:val="zh-CN"/>
        </w:rPr>
        <w:t>仪器的USB</w:t>
      </w:r>
      <w:r w:rsidR="00BE4A60" w:rsidRPr="00FA1235">
        <w:rPr>
          <w:rFonts w:ascii="宋体" w:hAnsi="宋体" w:hint="eastAsia"/>
          <w:lang w:val="zh-CN"/>
        </w:rPr>
        <w:t>通讯无需驱动程序，直接插入电脑，即可实现数据读取（仪器第一</w:t>
      </w:r>
      <w:r w:rsidRPr="00FA1235">
        <w:rPr>
          <w:rFonts w:ascii="宋体" w:hAnsi="宋体" w:hint="eastAsia"/>
          <w:lang w:val="zh-CN"/>
        </w:rPr>
        <w:t>次插入电脑</w:t>
      </w:r>
      <w:r w:rsidR="00BE4A60" w:rsidRPr="00FA1235">
        <w:rPr>
          <w:rFonts w:ascii="宋体" w:hAnsi="宋体" w:hint="eastAsia"/>
          <w:lang w:val="zh-CN"/>
        </w:rPr>
        <w:t>USB口</w:t>
      </w:r>
      <w:r w:rsidRPr="00FA1235">
        <w:rPr>
          <w:rFonts w:ascii="宋体" w:hAnsi="宋体" w:hint="eastAsia"/>
          <w:lang w:val="zh-CN"/>
        </w:rPr>
        <w:t>，电脑会提示重新启动来自动装入驱动程序）</w:t>
      </w:r>
      <w:r w:rsidR="00BE4A60" w:rsidRPr="00FA1235">
        <w:rPr>
          <w:rFonts w:ascii="宋体" w:hAnsi="宋体" w:hint="eastAsia"/>
          <w:lang w:val="zh-CN"/>
        </w:rPr>
        <w:t>。</w:t>
      </w:r>
      <w:r w:rsidRPr="00FA1235">
        <w:rPr>
          <w:rFonts w:ascii="宋体" w:hAnsi="宋体" w:hint="eastAsia"/>
          <w:lang w:val="zh-CN"/>
        </w:rPr>
        <w:t>目前软件支持</w:t>
      </w:r>
      <w:r w:rsidRPr="00FA1235">
        <w:rPr>
          <w:rFonts w:ascii="宋体" w:hAnsi="宋体"/>
          <w:lang w:val="zh-CN"/>
        </w:rPr>
        <w:t>windows</w:t>
      </w:r>
      <w:r w:rsidR="00B144AF" w:rsidRPr="00FA1235">
        <w:rPr>
          <w:rFonts w:ascii="宋体" w:hAnsi="宋体" w:hint="eastAsia"/>
          <w:lang w:val="zh-CN"/>
        </w:rPr>
        <w:t>操作</w:t>
      </w:r>
      <w:r w:rsidR="00B144AF" w:rsidRPr="00FA1235">
        <w:rPr>
          <w:rFonts w:ascii="宋体" w:hAnsi="宋体"/>
          <w:lang w:val="zh-CN"/>
        </w:rPr>
        <w:t>系统</w:t>
      </w:r>
      <w:r w:rsidRPr="00FA1235">
        <w:rPr>
          <w:rFonts w:ascii="宋体" w:hAnsi="宋体" w:hint="eastAsia"/>
          <w:lang w:val="zh-CN"/>
        </w:rPr>
        <w:t>。</w:t>
      </w:r>
      <w:r w:rsidR="007B2A66" w:rsidRPr="00FA1235">
        <w:rPr>
          <w:rFonts w:ascii="宋体" w:hAnsi="宋体" w:hint="eastAsia"/>
          <w:lang w:val="zh-CN"/>
        </w:rPr>
        <w:t>计算机硬件配置建议Inter i3第六代处理器，运行内存4G同等以上。</w:t>
      </w:r>
    </w:p>
    <w:p w14:paraId="3B05B9BE" w14:textId="77777777" w:rsidR="008F49C5" w:rsidRPr="00FA1235" w:rsidRDefault="008F49C5" w:rsidP="008F49C5">
      <w:pPr>
        <w:ind w:firstLine="420"/>
        <w:rPr>
          <w:rFonts w:ascii="宋体" w:hAnsi="宋体" w:hint="eastAsia"/>
          <w:lang w:val="zh-CN"/>
        </w:rPr>
      </w:pPr>
    </w:p>
    <w:p w14:paraId="65B3773A" w14:textId="77777777" w:rsidR="002A4024" w:rsidRPr="00FA1235" w:rsidRDefault="000D191D" w:rsidP="000A3F4C">
      <w:pPr>
        <w:numPr>
          <w:ilvl w:val="0"/>
          <w:numId w:val="47"/>
        </w:numPr>
        <w:ind w:firstLineChars="0"/>
        <w:rPr>
          <w:rFonts w:ascii="宋体" w:hAnsi="宋体" w:hint="eastAsia"/>
          <w:b/>
          <w:sz w:val="28"/>
          <w:szCs w:val="28"/>
          <w:lang w:val="zh-CN"/>
        </w:rPr>
      </w:pPr>
      <w:r w:rsidRPr="00FA1235">
        <w:rPr>
          <w:rFonts w:ascii="宋体" w:hAnsi="宋体" w:hint="eastAsia"/>
          <w:b/>
          <w:sz w:val="28"/>
          <w:szCs w:val="28"/>
          <w:lang w:val="zh-CN"/>
        </w:rPr>
        <w:t>硬件连接</w:t>
      </w:r>
    </w:p>
    <w:p w14:paraId="30F1D7AB" w14:textId="77777777" w:rsidR="003B229D" w:rsidRPr="00FA1235" w:rsidRDefault="007B3289" w:rsidP="00C17131">
      <w:pPr>
        <w:ind w:firstLine="420"/>
        <w:rPr>
          <w:rFonts w:ascii="宋体" w:hAnsi="宋体" w:hint="eastAsia"/>
          <w:lang w:val="zh-CN"/>
        </w:rPr>
      </w:pPr>
      <w:r w:rsidRPr="00FA1235">
        <w:rPr>
          <w:rFonts w:ascii="宋体" w:hAnsi="宋体" w:hint="eastAsia"/>
          <w:lang w:val="zh-CN"/>
        </w:rPr>
        <w:t>数据线一头连接到电脑的USB口，另一端与仪器的USB口连接。</w:t>
      </w:r>
    </w:p>
    <w:p w14:paraId="48EB8EAA" w14:textId="77777777" w:rsidR="00AD3DF6" w:rsidRPr="00FA1235" w:rsidRDefault="003D7830" w:rsidP="00F45713">
      <w:pPr>
        <w:pStyle w:val="2"/>
        <w:ind w:firstLineChars="0" w:firstLine="0"/>
        <w:rPr>
          <w:rFonts w:ascii="宋体" w:eastAsia="宋体" w:hAnsi="宋体" w:hint="eastAsia"/>
        </w:rPr>
      </w:pPr>
      <w:bookmarkStart w:id="2" w:name="_Toc430251988"/>
      <w:bookmarkStart w:id="3" w:name="_Toc434839900"/>
      <w:r w:rsidRPr="00FA1235">
        <w:rPr>
          <w:rFonts w:ascii="宋体" w:eastAsia="宋体" w:hAnsi="宋体" w:hint="eastAsia"/>
        </w:rPr>
        <w:t>2、软件界面</w:t>
      </w:r>
      <w:bookmarkEnd w:id="2"/>
      <w:bookmarkEnd w:id="3"/>
    </w:p>
    <w:p w14:paraId="0FCCFDE8" w14:textId="77777777" w:rsidR="008C08A8" w:rsidRPr="00FA1235" w:rsidRDefault="001117C3" w:rsidP="007C1519">
      <w:pPr>
        <w:ind w:left="420" w:firstLine="420"/>
        <w:rPr>
          <w:rFonts w:ascii="宋体" w:hAnsi="宋体" w:hint="eastAsia"/>
          <w:noProof/>
          <w:sz w:val="28"/>
          <w:szCs w:val="28"/>
        </w:rPr>
      </w:pPr>
      <w:r>
        <w:rPr>
          <w:rFonts w:ascii="宋体" w:hAnsi="宋体" w:hint="eastAsia"/>
          <w:noProof/>
        </w:rPr>
        <w:pict w14:anchorId="4E7840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s2051" type="#_x0000_t75" style="position:absolute;left:0;text-align:left;margin-left:25.15pt;margin-top:8pt;width:462.1pt;height:250.7pt;z-index:-251659264;visibility:visible" wrapcoords="-35 0 -35 21535 21600 21535 21600 0 -35 0">
            <v:imagedata r:id="rId8" o:title=""/>
            <w10:wrap type="through"/>
          </v:shape>
        </w:pict>
      </w:r>
    </w:p>
    <w:p w14:paraId="46356135" w14:textId="77777777" w:rsidR="00581BF7" w:rsidRPr="00FA1235" w:rsidRDefault="00581BF7" w:rsidP="009E5731">
      <w:pPr>
        <w:ind w:left="420" w:firstLine="420"/>
        <w:rPr>
          <w:rFonts w:ascii="宋体" w:hAnsi="宋体" w:hint="eastAsia"/>
          <w:noProof/>
        </w:rPr>
      </w:pPr>
    </w:p>
    <w:p w14:paraId="08DF0360" w14:textId="77777777" w:rsidR="007C1519" w:rsidRPr="00FA1235" w:rsidRDefault="001117C3" w:rsidP="00DA35C6">
      <w:pPr>
        <w:ind w:firstLine="420"/>
        <w:rPr>
          <w:rFonts w:ascii="宋体" w:hAnsi="宋体" w:hint="eastAsia"/>
          <w:noProof/>
        </w:rPr>
      </w:pPr>
      <w:r>
        <w:rPr>
          <w:rFonts w:ascii="宋体" w:hAnsi="宋体" w:hint="eastAsia"/>
          <w:noProof/>
        </w:rPr>
        <w:lastRenderedPageBreak/>
        <w:pict w14:anchorId="7641F587">
          <v:shape id="_x0000_s2052" type="#_x0000_t75" style="position:absolute;left:0;text-align:left;margin-left:10.15pt;margin-top:10.15pt;width:478.45pt;height:241.8pt;z-index:-251658240;visibility:visible" wrapcoords="-33 0 -33 21534 21600 21534 21600 0 -33 0">
            <v:imagedata r:id="rId9" o:title=""/>
            <w10:wrap type="square"/>
          </v:shape>
        </w:pict>
      </w:r>
      <w:r w:rsidR="007C1519" w:rsidRPr="00FA1235">
        <w:rPr>
          <w:rFonts w:ascii="宋体" w:hAnsi="宋体"/>
          <w:noProof/>
        </w:rPr>
        <w:t>注：不同的仪器型号，软件界面略有差异。</w:t>
      </w:r>
    </w:p>
    <w:p w14:paraId="6E913A89" w14:textId="77777777" w:rsidR="00D01B6D" w:rsidRPr="00FA1235" w:rsidRDefault="00D01B6D" w:rsidP="00AD3DF6">
      <w:pPr>
        <w:ind w:firstLine="420"/>
        <w:rPr>
          <w:rFonts w:ascii="宋体" w:hAnsi="宋体" w:hint="eastAsia"/>
        </w:rPr>
      </w:pPr>
    </w:p>
    <w:p w14:paraId="547F909B" w14:textId="77777777" w:rsidR="007A0663" w:rsidRPr="00FA1235" w:rsidRDefault="007A0663" w:rsidP="00B2415A">
      <w:pPr>
        <w:numPr>
          <w:ilvl w:val="0"/>
          <w:numId w:val="48"/>
        </w:numPr>
        <w:ind w:firstLineChars="0"/>
        <w:rPr>
          <w:rFonts w:ascii="宋体" w:hAnsi="宋体" w:hint="eastAsia"/>
          <w:b/>
        </w:rPr>
      </w:pPr>
      <w:r w:rsidRPr="00FA1235">
        <w:rPr>
          <w:rFonts w:ascii="宋体" w:hAnsi="宋体" w:hint="eastAsia"/>
          <w:b/>
        </w:rPr>
        <w:t>USB连接状态指示灯</w:t>
      </w:r>
    </w:p>
    <w:p w14:paraId="3CDB6772" w14:textId="77777777" w:rsidR="007A0663" w:rsidRPr="00FA1235" w:rsidRDefault="007A0663" w:rsidP="00B2415A">
      <w:pPr>
        <w:ind w:left="840" w:firstLineChars="0" w:firstLine="0"/>
        <w:rPr>
          <w:rFonts w:ascii="宋体" w:hAnsi="宋体" w:hint="eastAsia"/>
        </w:rPr>
      </w:pPr>
      <w:r w:rsidRPr="00FA1235">
        <w:rPr>
          <w:rFonts w:ascii="宋体" w:hAnsi="宋体" w:hint="eastAsia"/>
        </w:rPr>
        <w:t>仪器连接正常：“绿色”</w:t>
      </w:r>
      <w:r w:rsidR="00695FE3" w:rsidRPr="00FA1235">
        <w:rPr>
          <w:rFonts w:ascii="宋体" w:hAnsi="宋体" w:hint="eastAsia"/>
        </w:rPr>
        <w:t>。</w:t>
      </w:r>
    </w:p>
    <w:p w14:paraId="481C51C9" w14:textId="77777777" w:rsidR="002A47B8" w:rsidRPr="00FA1235" w:rsidRDefault="007A0663" w:rsidP="00B2415A">
      <w:pPr>
        <w:ind w:left="840" w:firstLineChars="0" w:firstLine="0"/>
        <w:rPr>
          <w:rFonts w:ascii="宋体" w:hAnsi="宋体" w:hint="eastAsia"/>
        </w:rPr>
      </w:pPr>
      <w:r w:rsidRPr="00FA1235">
        <w:rPr>
          <w:rFonts w:ascii="宋体" w:hAnsi="宋体" w:hint="eastAsia"/>
        </w:rPr>
        <w:t>仪器连接异常或无连接：“</w:t>
      </w:r>
      <w:r w:rsidR="003A0CCF" w:rsidRPr="00FA1235">
        <w:rPr>
          <w:rFonts w:ascii="宋体" w:hAnsi="宋体" w:hint="eastAsia"/>
        </w:rPr>
        <w:t>暗红色</w:t>
      </w:r>
      <w:r w:rsidRPr="00FA1235">
        <w:rPr>
          <w:rFonts w:ascii="宋体" w:hAnsi="宋体" w:hint="eastAsia"/>
        </w:rPr>
        <w:t>”</w:t>
      </w:r>
      <w:r w:rsidR="00695FE3" w:rsidRPr="00FA1235">
        <w:rPr>
          <w:rFonts w:ascii="宋体" w:hAnsi="宋体" w:hint="eastAsia"/>
        </w:rPr>
        <w:t>。</w:t>
      </w:r>
    </w:p>
    <w:p w14:paraId="017A6FE7" w14:textId="77777777" w:rsidR="006F3684" w:rsidRPr="00FA1235" w:rsidRDefault="007A0663" w:rsidP="00B2415A">
      <w:pPr>
        <w:numPr>
          <w:ilvl w:val="0"/>
          <w:numId w:val="48"/>
        </w:numPr>
        <w:ind w:firstLineChars="0"/>
        <w:rPr>
          <w:rFonts w:ascii="宋体" w:hAnsi="宋体" w:hint="eastAsia"/>
          <w:b/>
        </w:rPr>
      </w:pPr>
      <w:r w:rsidRPr="00FA1235">
        <w:rPr>
          <w:rFonts w:ascii="宋体" w:hAnsi="宋体" w:hint="eastAsia"/>
          <w:b/>
        </w:rPr>
        <w:t>仪器信息</w:t>
      </w:r>
    </w:p>
    <w:p w14:paraId="5123A943" w14:textId="77777777" w:rsidR="007A0663" w:rsidRPr="00FA1235" w:rsidRDefault="007A0663" w:rsidP="00B2415A">
      <w:pPr>
        <w:ind w:left="840" w:firstLineChars="0" w:firstLine="0"/>
        <w:rPr>
          <w:rFonts w:ascii="宋体" w:hAnsi="宋体" w:hint="eastAsia"/>
        </w:rPr>
      </w:pPr>
      <w:r w:rsidRPr="00FA1235">
        <w:rPr>
          <w:rFonts w:ascii="宋体" w:hAnsi="宋体" w:hint="eastAsia"/>
        </w:rPr>
        <w:t>包含</w:t>
      </w:r>
      <w:r w:rsidR="00505DC0" w:rsidRPr="00FA1235">
        <w:rPr>
          <w:rFonts w:ascii="宋体" w:hAnsi="宋体" w:hint="eastAsia"/>
        </w:rPr>
        <w:t>仪器</w:t>
      </w:r>
      <w:r w:rsidR="00972832" w:rsidRPr="00FA1235">
        <w:rPr>
          <w:rFonts w:ascii="宋体" w:hAnsi="宋体" w:hint="eastAsia"/>
        </w:rPr>
        <w:t>SN</w:t>
      </w:r>
      <w:r w:rsidR="00505DC0" w:rsidRPr="00FA1235">
        <w:rPr>
          <w:rFonts w:ascii="宋体" w:hAnsi="宋体" w:hint="eastAsia"/>
        </w:rPr>
        <w:t>号、</w:t>
      </w:r>
      <w:r w:rsidR="00972832" w:rsidRPr="00FA1235">
        <w:rPr>
          <w:rFonts w:ascii="宋体" w:hAnsi="宋体" w:hint="eastAsia"/>
        </w:rPr>
        <w:t>版本号</w:t>
      </w:r>
      <w:r w:rsidR="00695FE3" w:rsidRPr="00FA1235">
        <w:rPr>
          <w:rFonts w:ascii="宋体" w:hAnsi="宋体" w:hint="eastAsia"/>
        </w:rPr>
        <w:t>。</w:t>
      </w:r>
    </w:p>
    <w:p w14:paraId="60215FF5" w14:textId="77777777" w:rsidR="008C7FFA" w:rsidRPr="00FA1235" w:rsidRDefault="006005D1" w:rsidP="00B2415A">
      <w:pPr>
        <w:numPr>
          <w:ilvl w:val="0"/>
          <w:numId w:val="48"/>
        </w:numPr>
        <w:ind w:firstLineChars="0"/>
        <w:rPr>
          <w:rFonts w:ascii="宋体" w:hAnsi="宋体" w:hint="eastAsia"/>
          <w:b/>
        </w:rPr>
      </w:pPr>
      <w:r w:rsidRPr="00FA1235">
        <w:rPr>
          <w:rFonts w:ascii="宋体" w:hAnsi="宋体" w:hint="eastAsia"/>
          <w:b/>
        </w:rPr>
        <w:t>功能按钮</w:t>
      </w:r>
    </w:p>
    <w:p w14:paraId="7B6B1F87" w14:textId="77777777" w:rsidR="00582071" w:rsidRPr="00FA1235" w:rsidRDefault="006B0650" w:rsidP="00B2415A">
      <w:pPr>
        <w:ind w:left="840" w:firstLineChars="0" w:firstLine="0"/>
        <w:rPr>
          <w:rFonts w:ascii="宋体" w:hAnsi="宋体" w:hint="eastAsia"/>
        </w:rPr>
      </w:pPr>
      <w:r w:rsidRPr="00FA1235">
        <w:rPr>
          <w:rFonts w:ascii="宋体" w:hAnsi="宋体" w:hint="eastAsia"/>
        </w:rPr>
        <w:t>“</w:t>
      </w:r>
      <w:r w:rsidR="009B0498" w:rsidRPr="00FA1235">
        <w:rPr>
          <w:rFonts w:ascii="宋体" w:hAnsi="宋体" w:hint="eastAsia"/>
        </w:rPr>
        <w:t>中文</w:t>
      </w:r>
      <w:r w:rsidRPr="00FA1235">
        <w:rPr>
          <w:rFonts w:ascii="宋体" w:hAnsi="宋体" w:hint="eastAsia"/>
        </w:rPr>
        <w:t>”</w:t>
      </w:r>
      <w:r w:rsidR="009B0498" w:rsidRPr="00FA1235">
        <w:rPr>
          <w:rFonts w:ascii="宋体" w:hAnsi="宋体" w:hint="eastAsia"/>
        </w:rPr>
        <w:t>按钮</w:t>
      </w:r>
      <w:r w:rsidR="00582071" w:rsidRPr="00FA1235">
        <w:rPr>
          <w:rFonts w:ascii="宋体" w:hAnsi="宋体" w:hint="eastAsia"/>
        </w:rPr>
        <w:t>：</w:t>
      </w:r>
      <w:r w:rsidR="009B0498" w:rsidRPr="00FA1235">
        <w:rPr>
          <w:rFonts w:ascii="宋体" w:hAnsi="宋体" w:hint="eastAsia"/>
        </w:rPr>
        <w:t>界面切换成中</w:t>
      </w:r>
      <w:r w:rsidR="00582071" w:rsidRPr="00FA1235">
        <w:rPr>
          <w:rFonts w:ascii="宋体" w:hAnsi="宋体" w:hint="eastAsia"/>
        </w:rPr>
        <w:t>文。</w:t>
      </w:r>
    </w:p>
    <w:p w14:paraId="57A582F7" w14:textId="77777777" w:rsidR="001140E2" w:rsidRPr="00FA1235" w:rsidRDefault="006B0650" w:rsidP="00B2415A">
      <w:pPr>
        <w:ind w:left="840" w:firstLineChars="0" w:firstLine="0"/>
        <w:rPr>
          <w:rFonts w:ascii="宋体" w:hAnsi="宋体" w:hint="eastAsia"/>
        </w:rPr>
      </w:pPr>
      <w:r w:rsidRPr="00FA1235">
        <w:rPr>
          <w:rFonts w:ascii="宋体" w:hAnsi="宋体" w:hint="eastAsia"/>
        </w:rPr>
        <w:t>“</w:t>
      </w:r>
      <w:r w:rsidR="009B0498" w:rsidRPr="00FA1235">
        <w:rPr>
          <w:rFonts w:ascii="宋体" w:hAnsi="宋体" w:hint="eastAsia"/>
        </w:rPr>
        <w:t>English</w:t>
      </w:r>
      <w:r w:rsidRPr="00FA1235">
        <w:rPr>
          <w:rFonts w:ascii="宋体" w:hAnsi="宋体" w:hint="eastAsia"/>
        </w:rPr>
        <w:t>”</w:t>
      </w:r>
      <w:r w:rsidR="009B0498" w:rsidRPr="00FA1235">
        <w:rPr>
          <w:rFonts w:ascii="宋体" w:hAnsi="宋体" w:hint="eastAsia"/>
        </w:rPr>
        <w:t>按钮：界面切换成英文。</w:t>
      </w:r>
    </w:p>
    <w:p w14:paraId="039E2091" w14:textId="77777777" w:rsidR="00726591" w:rsidRPr="00FA1235" w:rsidRDefault="006B0650" w:rsidP="00B2415A">
      <w:pPr>
        <w:ind w:left="840" w:firstLineChars="0" w:firstLine="0"/>
        <w:rPr>
          <w:rFonts w:ascii="宋体" w:hAnsi="宋体" w:hint="eastAsia"/>
        </w:rPr>
      </w:pPr>
      <w:r w:rsidRPr="00FA1235">
        <w:rPr>
          <w:rFonts w:ascii="宋体" w:hAnsi="宋体" w:hint="eastAsia"/>
        </w:rPr>
        <w:t>“</w:t>
      </w:r>
      <w:r w:rsidR="00910BC1" w:rsidRPr="00FA1235">
        <w:rPr>
          <w:rFonts w:ascii="宋体" w:hAnsi="宋体" w:hint="eastAsia"/>
        </w:rPr>
        <w:t>读取</w:t>
      </w:r>
      <w:r w:rsidR="00B66E02" w:rsidRPr="00FA1235">
        <w:rPr>
          <w:rFonts w:ascii="宋体" w:hAnsi="宋体" w:hint="eastAsia"/>
        </w:rPr>
        <w:t>测量记录</w:t>
      </w:r>
      <w:r w:rsidRPr="00FA1235">
        <w:rPr>
          <w:rFonts w:ascii="宋体" w:hAnsi="宋体" w:hint="eastAsia"/>
        </w:rPr>
        <w:t>”</w:t>
      </w:r>
      <w:r w:rsidR="00910BC1" w:rsidRPr="00FA1235">
        <w:rPr>
          <w:rFonts w:ascii="宋体" w:hAnsi="宋体" w:hint="eastAsia"/>
        </w:rPr>
        <w:t>按钮：</w:t>
      </w:r>
      <w:r w:rsidR="0099233E" w:rsidRPr="00FA1235">
        <w:rPr>
          <w:rFonts w:ascii="宋体" w:hAnsi="宋体" w:hint="eastAsia"/>
        </w:rPr>
        <w:t>读取仪器所有历史记录数据</w:t>
      </w:r>
      <w:r w:rsidR="00910BC1" w:rsidRPr="00FA1235">
        <w:rPr>
          <w:rFonts w:ascii="宋体" w:hAnsi="宋体" w:hint="eastAsia"/>
        </w:rPr>
        <w:t>。</w:t>
      </w:r>
    </w:p>
    <w:p w14:paraId="6453FE31" w14:textId="77777777" w:rsidR="00482C93" w:rsidRPr="00FA1235" w:rsidRDefault="006B0650" w:rsidP="00B2415A">
      <w:pPr>
        <w:ind w:left="840" w:firstLineChars="0" w:firstLine="0"/>
        <w:rPr>
          <w:rFonts w:ascii="宋体" w:hAnsi="宋体" w:hint="eastAsia"/>
        </w:rPr>
      </w:pPr>
      <w:r w:rsidRPr="00FA1235">
        <w:rPr>
          <w:rFonts w:ascii="宋体" w:hAnsi="宋体" w:hint="eastAsia"/>
        </w:rPr>
        <w:t>“</w:t>
      </w:r>
      <w:r w:rsidR="00B66E02" w:rsidRPr="00FA1235">
        <w:rPr>
          <w:rFonts w:ascii="宋体" w:hAnsi="宋体" w:hint="eastAsia"/>
        </w:rPr>
        <w:t>清除数据</w:t>
      </w:r>
      <w:r w:rsidR="000B5F07" w:rsidRPr="00FA1235">
        <w:rPr>
          <w:rFonts w:ascii="宋体" w:hAnsi="宋体" w:hint="eastAsia"/>
        </w:rPr>
        <w:t>”</w:t>
      </w:r>
      <w:r w:rsidR="00685399" w:rsidRPr="00FA1235">
        <w:rPr>
          <w:rFonts w:ascii="宋体" w:hAnsi="宋体" w:hint="eastAsia"/>
        </w:rPr>
        <w:t>按钮：</w:t>
      </w:r>
      <w:r w:rsidR="00B66E02" w:rsidRPr="00FA1235">
        <w:rPr>
          <w:rFonts w:ascii="宋体" w:hAnsi="宋体" w:hint="eastAsia"/>
        </w:rPr>
        <w:t>清除界面上的所有记录</w:t>
      </w:r>
      <w:r w:rsidR="003C15DF" w:rsidRPr="00FA1235">
        <w:rPr>
          <w:rFonts w:ascii="宋体" w:hAnsi="宋体" w:hint="eastAsia"/>
        </w:rPr>
        <w:t>。</w:t>
      </w:r>
    </w:p>
    <w:p w14:paraId="054B7B64" w14:textId="77777777" w:rsidR="008C7FFA" w:rsidRPr="00FA1235" w:rsidRDefault="000B5F07" w:rsidP="00B2415A">
      <w:pPr>
        <w:ind w:left="840" w:firstLineChars="0" w:firstLine="0"/>
        <w:rPr>
          <w:rFonts w:ascii="宋体" w:hAnsi="宋体" w:hint="eastAsia"/>
        </w:rPr>
      </w:pPr>
      <w:r w:rsidRPr="00FA1235">
        <w:rPr>
          <w:rFonts w:ascii="宋体" w:hAnsi="宋体" w:hint="eastAsia"/>
        </w:rPr>
        <w:t>“</w:t>
      </w:r>
      <w:r w:rsidR="00B66E02" w:rsidRPr="00FA1235">
        <w:rPr>
          <w:rFonts w:ascii="宋体" w:hAnsi="宋体" w:hint="eastAsia"/>
        </w:rPr>
        <w:t>导出Excel</w:t>
      </w:r>
      <w:r w:rsidRPr="00FA1235">
        <w:rPr>
          <w:rFonts w:ascii="宋体" w:hAnsi="宋体" w:hint="eastAsia"/>
        </w:rPr>
        <w:t>”按钮：</w:t>
      </w:r>
      <w:r w:rsidR="00685399" w:rsidRPr="00FA1235">
        <w:rPr>
          <w:rFonts w:ascii="宋体" w:hAnsi="宋体" w:hint="eastAsia"/>
        </w:rPr>
        <w:t>保存</w:t>
      </w:r>
      <w:r w:rsidR="00B66E02" w:rsidRPr="00FA1235">
        <w:rPr>
          <w:rFonts w:ascii="宋体" w:hAnsi="宋体" w:hint="eastAsia"/>
        </w:rPr>
        <w:t>记录</w:t>
      </w:r>
      <w:r w:rsidR="00685399" w:rsidRPr="00FA1235">
        <w:rPr>
          <w:rFonts w:ascii="宋体" w:hAnsi="宋体" w:hint="eastAsia"/>
        </w:rPr>
        <w:t>数据到Excel表。</w:t>
      </w:r>
    </w:p>
    <w:p w14:paraId="3BC959C9" w14:textId="77777777" w:rsidR="00484504" w:rsidRPr="00FA1235" w:rsidRDefault="00B16325" w:rsidP="00B2415A">
      <w:pPr>
        <w:ind w:left="840" w:firstLineChars="0" w:firstLine="0"/>
        <w:rPr>
          <w:rFonts w:ascii="宋体" w:hAnsi="宋体" w:hint="eastAsia"/>
        </w:rPr>
      </w:pPr>
      <w:r w:rsidRPr="00FA1235">
        <w:rPr>
          <w:rFonts w:ascii="宋体" w:hAnsi="宋体"/>
        </w:rPr>
        <w:t>“光谱数据”按钮：可以读取光谱数据，导出到Excel，显示光谱曲线</w:t>
      </w:r>
      <w:r w:rsidR="009E5731" w:rsidRPr="00FA1235">
        <w:rPr>
          <w:rFonts w:ascii="宋体" w:hAnsi="宋体"/>
        </w:rPr>
        <w:t>。</w:t>
      </w:r>
    </w:p>
    <w:p w14:paraId="36863F2C" w14:textId="77777777" w:rsidR="00B2415A" w:rsidRPr="00FA1235" w:rsidRDefault="008741C8" w:rsidP="00B2415A">
      <w:pPr>
        <w:numPr>
          <w:ilvl w:val="0"/>
          <w:numId w:val="48"/>
        </w:numPr>
        <w:ind w:firstLineChars="0"/>
        <w:rPr>
          <w:rFonts w:ascii="宋体" w:hAnsi="宋体" w:hint="eastAsia"/>
          <w:b/>
        </w:rPr>
      </w:pPr>
      <w:r w:rsidRPr="00FA1235">
        <w:rPr>
          <w:rFonts w:ascii="宋体" w:hAnsi="宋体" w:hint="eastAsia"/>
          <w:b/>
        </w:rPr>
        <w:t>数据显示区</w:t>
      </w:r>
    </w:p>
    <w:p w14:paraId="57325BF1" w14:textId="77777777" w:rsidR="0092049A" w:rsidRDefault="001B75BB" w:rsidP="00B2415A">
      <w:pPr>
        <w:ind w:left="840" w:firstLineChars="0" w:firstLine="0"/>
        <w:rPr>
          <w:rFonts w:ascii="宋体" w:hAnsi="宋体" w:hint="eastAsia"/>
        </w:rPr>
      </w:pPr>
      <w:r>
        <w:rPr>
          <w:rFonts w:ascii="宋体" w:hAnsi="宋体" w:hint="eastAsia"/>
        </w:rPr>
        <w:t>光谱照度计</w:t>
      </w:r>
      <w:r w:rsidR="005908E5" w:rsidRPr="00FA1235">
        <w:rPr>
          <w:rFonts w:ascii="宋体" w:hAnsi="宋体" w:hint="eastAsia"/>
        </w:rPr>
        <w:t>显示</w:t>
      </w:r>
      <w:r w:rsidR="00B33EF6">
        <w:rPr>
          <w:rFonts w:ascii="宋体" w:hAnsi="宋体" w:hint="eastAsia"/>
        </w:rPr>
        <w:t>照度</w:t>
      </w:r>
      <w:r w:rsidR="00BA16BB">
        <w:rPr>
          <w:rFonts w:ascii="宋体" w:hAnsi="宋体" w:hint="eastAsia"/>
        </w:rPr>
        <w:t>，</w:t>
      </w:r>
      <w:r w:rsidR="00B33EF6">
        <w:rPr>
          <w:rFonts w:ascii="宋体" w:hAnsi="宋体" w:hint="eastAsia"/>
        </w:rPr>
        <w:t>最大值</w:t>
      </w:r>
      <w:r w:rsidR="00BA16BB">
        <w:rPr>
          <w:rFonts w:ascii="宋体" w:hAnsi="宋体" w:hint="eastAsia"/>
        </w:rPr>
        <w:t>，</w:t>
      </w:r>
      <w:r w:rsidR="00B33EF6">
        <w:rPr>
          <w:rFonts w:ascii="宋体" w:hAnsi="宋体" w:hint="eastAsia"/>
        </w:rPr>
        <w:t>最小值</w:t>
      </w:r>
      <w:r w:rsidR="00BA16BB">
        <w:rPr>
          <w:rFonts w:ascii="宋体" w:hAnsi="宋体" w:hint="eastAsia"/>
        </w:rPr>
        <w:t>，</w:t>
      </w:r>
      <w:r w:rsidR="00B33EF6">
        <w:rPr>
          <w:rFonts w:ascii="宋体" w:hAnsi="宋体" w:hint="eastAsia"/>
        </w:rPr>
        <w:t>平均值</w:t>
      </w:r>
      <w:r w:rsidR="00BA16BB">
        <w:rPr>
          <w:rFonts w:ascii="宋体" w:hAnsi="宋体" w:hint="eastAsia"/>
        </w:rPr>
        <w:t>，</w:t>
      </w:r>
      <w:r w:rsidR="00B33EF6">
        <w:rPr>
          <w:rFonts w:ascii="宋体" w:hAnsi="宋体" w:hint="eastAsia"/>
        </w:rPr>
        <w:t>色温</w:t>
      </w:r>
      <w:r w:rsidR="00BA16BB">
        <w:rPr>
          <w:rFonts w:ascii="宋体" w:hAnsi="宋体" w:hint="eastAsia"/>
        </w:rPr>
        <w:t>，</w:t>
      </w:r>
      <w:r w:rsidR="00B33EF6">
        <w:rPr>
          <w:rFonts w:ascii="宋体" w:hAnsi="宋体" w:hint="eastAsia"/>
        </w:rPr>
        <w:t>紫外指数</w:t>
      </w:r>
      <w:r w:rsidR="00BA16BB">
        <w:rPr>
          <w:rFonts w:ascii="宋体" w:hAnsi="宋体" w:hint="eastAsia"/>
        </w:rPr>
        <w:t>，</w:t>
      </w:r>
      <w:r w:rsidR="00B33EF6">
        <w:rPr>
          <w:rFonts w:ascii="宋体" w:hAnsi="宋体" w:hint="eastAsia"/>
        </w:rPr>
        <w:t>闪烁频率</w:t>
      </w:r>
      <w:r w:rsidR="00BA16BB">
        <w:rPr>
          <w:rFonts w:ascii="宋体" w:hAnsi="宋体" w:hint="eastAsia"/>
        </w:rPr>
        <w:t>，</w:t>
      </w:r>
      <w:r w:rsidR="00D86B3B">
        <w:rPr>
          <w:rFonts w:ascii="宋体" w:hAnsi="宋体" w:hint="eastAsia"/>
        </w:rPr>
        <w:t>波动深度</w:t>
      </w:r>
      <w:r w:rsidR="00BA16BB">
        <w:rPr>
          <w:rFonts w:ascii="宋体" w:hAnsi="宋体" w:hint="eastAsia"/>
        </w:rPr>
        <w:t>，</w:t>
      </w:r>
      <w:r w:rsidR="00D86B3B">
        <w:rPr>
          <w:rFonts w:ascii="宋体" w:hAnsi="宋体" w:hint="eastAsia"/>
        </w:rPr>
        <w:t>显色指数</w:t>
      </w:r>
      <w:r w:rsidR="00BA16BB">
        <w:rPr>
          <w:rFonts w:ascii="宋体" w:hAnsi="宋体" w:hint="eastAsia"/>
        </w:rPr>
        <w:t>，</w:t>
      </w:r>
      <w:r w:rsidR="00D86B3B">
        <w:rPr>
          <w:rFonts w:ascii="宋体" w:hAnsi="宋体" w:hint="eastAsia"/>
        </w:rPr>
        <w:t>温度</w:t>
      </w:r>
      <w:r w:rsidR="00BA16BB">
        <w:rPr>
          <w:rFonts w:ascii="宋体" w:hAnsi="宋体" w:hint="eastAsia"/>
        </w:rPr>
        <w:t>，</w:t>
      </w:r>
      <w:r w:rsidR="00D86B3B">
        <w:rPr>
          <w:rFonts w:ascii="宋体" w:hAnsi="宋体" w:hint="eastAsia"/>
        </w:rPr>
        <w:t>湿度</w:t>
      </w:r>
      <w:r w:rsidR="00BA16BB">
        <w:rPr>
          <w:rFonts w:ascii="宋体" w:hAnsi="宋体" w:hint="eastAsia"/>
        </w:rPr>
        <w:t>，</w:t>
      </w:r>
      <w:r w:rsidR="00D86B3B">
        <w:rPr>
          <w:rFonts w:ascii="宋体" w:hAnsi="宋体" w:hint="eastAsia"/>
        </w:rPr>
        <w:t>色容差</w:t>
      </w:r>
      <w:r w:rsidR="00BA16BB">
        <w:rPr>
          <w:rFonts w:ascii="宋体" w:hAnsi="宋体" w:hint="eastAsia"/>
        </w:rPr>
        <w:t>，</w:t>
      </w:r>
      <w:r w:rsidR="00D86B3B">
        <w:rPr>
          <w:rFonts w:ascii="宋体" w:hAnsi="宋体" w:hint="eastAsia"/>
        </w:rPr>
        <w:t>蓝光危害比</w:t>
      </w:r>
      <w:r w:rsidR="00BA16BB">
        <w:rPr>
          <w:rFonts w:ascii="宋体" w:hAnsi="宋体" w:hint="eastAsia"/>
        </w:rPr>
        <w:t>，</w:t>
      </w:r>
      <w:r w:rsidR="00D86B3B">
        <w:rPr>
          <w:rFonts w:ascii="宋体" w:hAnsi="宋体" w:hint="eastAsia"/>
        </w:rPr>
        <w:t>操作。</w:t>
      </w:r>
    </w:p>
    <w:p w14:paraId="41FE080A" w14:textId="77777777" w:rsidR="00362B2A" w:rsidRDefault="00467D35" w:rsidP="00B2415A">
      <w:pPr>
        <w:ind w:left="840" w:firstLineChars="0" w:firstLine="0"/>
        <w:rPr>
          <w:rFonts w:ascii="宋体" w:hAnsi="宋体" w:hint="eastAsia"/>
        </w:rPr>
      </w:pPr>
      <w:r>
        <w:rPr>
          <w:rFonts w:ascii="宋体" w:hAnsi="宋体"/>
        </w:rPr>
        <w:t>亮度计显示</w:t>
      </w:r>
      <w:r w:rsidR="00E80125">
        <w:rPr>
          <w:rFonts w:ascii="宋体" w:hAnsi="宋体"/>
        </w:rPr>
        <w:t>亮度，最大值，最小值，平均值，色温，闪烁频率，波动深度，显色指数，波动深度。</w:t>
      </w:r>
    </w:p>
    <w:p w14:paraId="49873928" w14:textId="77777777" w:rsidR="00362B2A" w:rsidRDefault="00362B2A" w:rsidP="00B2415A">
      <w:pPr>
        <w:ind w:left="840" w:firstLineChars="0" w:firstLine="0"/>
        <w:rPr>
          <w:rFonts w:ascii="宋体" w:hAnsi="宋体" w:hint="eastAsia"/>
        </w:rPr>
      </w:pPr>
      <w:r>
        <w:rPr>
          <w:rFonts w:ascii="宋体" w:hAnsi="宋体"/>
        </w:rPr>
        <w:lastRenderedPageBreak/>
        <w:t>“光谱数据”按钮</w:t>
      </w:r>
      <w:r w:rsidR="00D03D9F">
        <w:rPr>
          <w:rFonts w:ascii="宋体" w:hAnsi="宋体"/>
        </w:rPr>
        <w:t>：</w:t>
      </w:r>
      <w:r>
        <w:rPr>
          <w:rFonts w:ascii="宋体" w:hAnsi="宋体"/>
        </w:rPr>
        <w:t>切换到光谱数据界面，</w:t>
      </w:r>
      <w:r w:rsidR="00E16CEB">
        <w:rPr>
          <w:rFonts w:ascii="宋体" w:hAnsi="宋体"/>
        </w:rPr>
        <w:t>显示序号、</w:t>
      </w:r>
      <w:r w:rsidR="00E16CEB">
        <w:rPr>
          <w:rFonts w:ascii="宋体" w:hAnsi="宋体" w:hint="eastAsia"/>
        </w:rPr>
        <w:t>4</w:t>
      </w:r>
      <w:r w:rsidR="00E16CEB">
        <w:rPr>
          <w:rFonts w:ascii="宋体" w:hAnsi="宋体"/>
        </w:rPr>
        <w:t>00-700nm</w:t>
      </w:r>
      <w:r w:rsidR="00CF0535">
        <w:rPr>
          <w:rFonts w:ascii="宋体" w:hAnsi="宋体"/>
        </w:rPr>
        <w:t>光谱</w:t>
      </w:r>
      <w:r w:rsidR="00E16CEB">
        <w:rPr>
          <w:rFonts w:ascii="宋体" w:hAnsi="宋体"/>
        </w:rPr>
        <w:t>数据，曲线，操作。</w:t>
      </w:r>
    </w:p>
    <w:p w14:paraId="63A87EFB" w14:textId="77777777" w:rsidR="00D86B3B" w:rsidRPr="00FA1235" w:rsidRDefault="00D86B3B" w:rsidP="00B2415A">
      <w:pPr>
        <w:ind w:left="840" w:firstLineChars="0" w:firstLine="0"/>
        <w:rPr>
          <w:rFonts w:ascii="宋体" w:hAnsi="宋体" w:hint="eastAsia"/>
        </w:rPr>
      </w:pPr>
      <w:r w:rsidRPr="00D86B3B">
        <w:rPr>
          <w:rFonts w:ascii="宋体" w:hAnsi="宋体" w:hint="eastAsia"/>
        </w:rPr>
        <w:t>“删除”按钮：删除当前选中记录。</w:t>
      </w:r>
      <w:r w:rsidRPr="00D86B3B">
        <w:rPr>
          <w:rFonts w:ascii="宋体" w:hAnsi="宋体"/>
        </w:rPr>
        <w:cr/>
      </w:r>
    </w:p>
    <w:p w14:paraId="521C6003" w14:textId="77777777" w:rsidR="003D7830" w:rsidRPr="00FA1235" w:rsidRDefault="003D7830" w:rsidP="000F27A8">
      <w:pPr>
        <w:pStyle w:val="2"/>
        <w:ind w:firstLineChars="0" w:firstLine="0"/>
        <w:rPr>
          <w:rFonts w:ascii="宋体" w:eastAsia="宋体" w:hAnsi="宋体" w:hint="eastAsia"/>
        </w:rPr>
      </w:pPr>
      <w:bookmarkStart w:id="4" w:name="_Toc430251989"/>
      <w:bookmarkStart w:id="5" w:name="_Toc434839901"/>
      <w:r w:rsidRPr="00FA1235">
        <w:rPr>
          <w:rFonts w:ascii="宋体" w:eastAsia="宋体" w:hAnsi="宋体" w:hint="eastAsia"/>
        </w:rPr>
        <w:t>3、软件操作</w:t>
      </w:r>
      <w:bookmarkEnd w:id="4"/>
      <w:bookmarkEnd w:id="5"/>
    </w:p>
    <w:p w14:paraId="259C4475" w14:textId="77777777" w:rsidR="006C3445" w:rsidRPr="00FA1235" w:rsidRDefault="004C5440" w:rsidP="00270277">
      <w:pPr>
        <w:numPr>
          <w:ilvl w:val="0"/>
          <w:numId w:val="49"/>
        </w:numPr>
        <w:ind w:firstLineChars="0"/>
        <w:rPr>
          <w:rFonts w:ascii="宋体" w:hAnsi="宋体" w:hint="eastAsia"/>
        </w:rPr>
      </w:pPr>
      <w:r w:rsidRPr="00FA1235">
        <w:rPr>
          <w:rFonts w:ascii="宋体" w:hAnsi="宋体" w:hint="eastAsia"/>
        </w:rPr>
        <w:t>仪器连接电脑，打开</w:t>
      </w:r>
      <w:proofErr w:type="spellStart"/>
      <w:r w:rsidR="008039E7" w:rsidRPr="00FA1235">
        <w:rPr>
          <w:rFonts w:ascii="宋体" w:hAnsi="宋体"/>
        </w:rPr>
        <w:t>SpectralIlluminanceMeter</w:t>
      </w:r>
      <w:proofErr w:type="spellEnd"/>
      <w:r w:rsidRPr="00FA1235">
        <w:rPr>
          <w:rFonts w:ascii="宋体" w:hAnsi="宋体" w:hint="eastAsia"/>
        </w:rPr>
        <w:t>软件，</w:t>
      </w:r>
      <w:r w:rsidR="006C3445" w:rsidRPr="00FA1235">
        <w:rPr>
          <w:rFonts w:ascii="宋体" w:hAnsi="宋体" w:hint="eastAsia"/>
        </w:rPr>
        <w:t>软件自动获取</w:t>
      </w:r>
      <w:r w:rsidR="00F02DFC" w:rsidRPr="00FA1235">
        <w:rPr>
          <w:rFonts w:ascii="宋体" w:hAnsi="宋体" w:hint="eastAsia"/>
        </w:rPr>
        <w:t>仪器</w:t>
      </w:r>
      <w:r w:rsidR="00A555DA" w:rsidRPr="00FA1235">
        <w:rPr>
          <w:rFonts w:ascii="宋体" w:hAnsi="宋体" w:hint="eastAsia"/>
        </w:rPr>
        <w:t>基本</w:t>
      </w:r>
      <w:r w:rsidR="00F02DFC" w:rsidRPr="00FA1235">
        <w:rPr>
          <w:rFonts w:ascii="宋体" w:hAnsi="宋体" w:hint="eastAsia"/>
        </w:rPr>
        <w:t>信息</w:t>
      </w:r>
      <w:r w:rsidR="006C3445" w:rsidRPr="00FA1235">
        <w:rPr>
          <w:rFonts w:ascii="宋体" w:hAnsi="宋体" w:hint="eastAsia"/>
        </w:rPr>
        <w:t>。</w:t>
      </w:r>
    </w:p>
    <w:p w14:paraId="76FB0F85" w14:textId="77777777" w:rsidR="00FE1950" w:rsidRPr="00FA1235" w:rsidRDefault="006C3445" w:rsidP="00270277">
      <w:pPr>
        <w:numPr>
          <w:ilvl w:val="0"/>
          <w:numId w:val="49"/>
        </w:numPr>
        <w:ind w:firstLineChars="0"/>
        <w:rPr>
          <w:rFonts w:ascii="宋体" w:hAnsi="宋体" w:hint="eastAsia"/>
        </w:rPr>
      </w:pPr>
      <w:r w:rsidRPr="00FA1235">
        <w:rPr>
          <w:rFonts w:ascii="宋体" w:hAnsi="宋体" w:hint="eastAsia"/>
        </w:rPr>
        <w:t>点击</w:t>
      </w:r>
      <w:r w:rsidR="00C80E87" w:rsidRPr="00FA1235">
        <w:rPr>
          <w:rFonts w:ascii="宋体" w:hAnsi="宋体" w:hint="eastAsia"/>
        </w:rPr>
        <w:t>“</w:t>
      </w:r>
      <w:r w:rsidRPr="00FA1235">
        <w:rPr>
          <w:rFonts w:ascii="宋体" w:hAnsi="宋体" w:hint="eastAsia"/>
          <w:color w:val="262626"/>
        </w:rPr>
        <w:t>读取</w:t>
      </w:r>
      <w:r w:rsidR="00F73C64" w:rsidRPr="00FA1235">
        <w:rPr>
          <w:rFonts w:ascii="宋体" w:hAnsi="宋体" w:hint="eastAsia"/>
          <w:color w:val="262626"/>
        </w:rPr>
        <w:t>测量</w:t>
      </w:r>
      <w:r w:rsidRPr="00FA1235">
        <w:rPr>
          <w:rFonts w:ascii="宋体" w:hAnsi="宋体" w:hint="eastAsia"/>
          <w:color w:val="262626"/>
        </w:rPr>
        <w:t>数据</w:t>
      </w:r>
      <w:r w:rsidR="00C80E87" w:rsidRPr="00FA1235">
        <w:rPr>
          <w:rFonts w:ascii="宋体" w:hAnsi="宋体" w:hint="eastAsia"/>
          <w:color w:val="262626"/>
        </w:rPr>
        <w:t>”</w:t>
      </w:r>
      <w:r w:rsidR="007502E6" w:rsidRPr="00FA1235">
        <w:rPr>
          <w:rFonts w:ascii="宋体" w:hAnsi="宋体" w:hint="eastAsia"/>
          <w:color w:val="262626"/>
        </w:rPr>
        <w:t xml:space="preserve"> 按钮读取仪器</w:t>
      </w:r>
      <w:r w:rsidR="007502E6" w:rsidRPr="00FA1235">
        <w:rPr>
          <w:rFonts w:ascii="宋体" w:hAnsi="宋体" w:hint="eastAsia"/>
        </w:rPr>
        <w:t>历史记录数据</w:t>
      </w:r>
      <w:r w:rsidRPr="00FA1235">
        <w:rPr>
          <w:rFonts w:ascii="宋体" w:hAnsi="宋体" w:hint="eastAsia"/>
        </w:rPr>
        <w:t>。</w:t>
      </w:r>
    </w:p>
    <w:p w14:paraId="188F6B69" w14:textId="77777777" w:rsidR="00115C2F" w:rsidRPr="00FA1235" w:rsidRDefault="00115C2F" w:rsidP="00270277">
      <w:pPr>
        <w:numPr>
          <w:ilvl w:val="0"/>
          <w:numId w:val="49"/>
        </w:numPr>
        <w:ind w:firstLineChars="0"/>
        <w:rPr>
          <w:rFonts w:ascii="宋体" w:hAnsi="宋体" w:hint="eastAsia"/>
        </w:rPr>
      </w:pPr>
      <w:r w:rsidRPr="00FA1235">
        <w:rPr>
          <w:rFonts w:ascii="宋体" w:hAnsi="宋体"/>
        </w:rPr>
        <w:t>点击“光谱数据”按钮，进入光谱数据界面，可读取光谱记录。</w:t>
      </w:r>
    </w:p>
    <w:p w14:paraId="51186BFE" w14:textId="77777777" w:rsidR="00E002CC" w:rsidRPr="00FA1235" w:rsidRDefault="00E002CC" w:rsidP="002337DE">
      <w:pPr>
        <w:ind w:firstLineChars="0" w:firstLine="0"/>
        <w:rPr>
          <w:rFonts w:ascii="宋体" w:hAnsi="宋体" w:hint="eastAsia"/>
        </w:rPr>
      </w:pPr>
    </w:p>
    <w:sectPr w:rsidR="00E002CC" w:rsidRPr="00FA1235" w:rsidSect="007B2A6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FFF58" w14:textId="77777777" w:rsidR="001117C3" w:rsidRDefault="001117C3">
      <w:pPr>
        <w:ind w:firstLine="420"/>
      </w:pPr>
      <w:r>
        <w:separator/>
      </w:r>
    </w:p>
  </w:endnote>
  <w:endnote w:type="continuationSeparator" w:id="0">
    <w:p w14:paraId="60AFB640" w14:textId="77777777" w:rsidR="001117C3" w:rsidRDefault="001117C3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1CC2E" w14:textId="77777777" w:rsidR="00170753" w:rsidRDefault="00170753">
    <w:pPr>
      <w:pStyle w:val="a9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C36B0" w14:textId="77777777" w:rsidR="007C3130" w:rsidRDefault="007C3130" w:rsidP="00CB3FA2">
    <w:pPr>
      <w:pStyle w:val="a9"/>
      <w:wordWrap w:val="0"/>
      <w:ind w:right="270" w:firstLine="360"/>
      <w:jc w:val="right"/>
      <w:rPr>
        <w:rFonts w:ascii="宋体" w:hAnsi="宋体" w:hint="eastAsia"/>
        <w:kern w:val="0"/>
        <w:szCs w:val="21"/>
      </w:rPr>
    </w:pPr>
  </w:p>
  <w:p w14:paraId="41BAD71A" w14:textId="77777777" w:rsidR="00FD08AD" w:rsidRPr="00C76DAC" w:rsidRDefault="00FD08AD" w:rsidP="007C3130">
    <w:pPr>
      <w:pStyle w:val="a9"/>
      <w:ind w:right="270" w:firstLine="360"/>
      <w:jc w:val="right"/>
      <w:rPr>
        <w:rFonts w:ascii="宋体" w:hAnsi="宋体" w:hint="eastAsia"/>
        <w:kern w:val="0"/>
        <w:szCs w:val="21"/>
      </w:rPr>
    </w:pPr>
    <w:r w:rsidRPr="00C76DAC">
      <w:rPr>
        <w:rFonts w:ascii="宋体" w:hAnsi="宋体" w:hint="eastAsia"/>
        <w:kern w:val="0"/>
        <w:szCs w:val="21"/>
      </w:rPr>
      <w:t xml:space="preserve">      </w:t>
    </w:r>
    <w:r w:rsidRPr="00C76DAC">
      <w:rPr>
        <w:rFonts w:ascii="宋体" w:hAnsi="宋体" w:hint="eastAsia"/>
        <w:kern w:val="0"/>
        <w:szCs w:val="21"/>
      </w:rPr>
      <w:t xml:space="preserve">第 </w:t>
    </w:r>
    <w:r w:rsidRPr="00C76DAC">
      <w:rPr>
        <w:rFonts w:ascii="宋体" w:hAnsi="宋体"/>
        <w:kern w:val="0"/>
        <w:szCs w:val="21"/>
      </w:rPr>
      <w:fldChar w:fldCharType="begin"/>
    </w:r>
    <w:r w:rsidRPr="00C76DAC">
      <w:rPr>
        <w:rFonts w:ascii="宋体" w:hAnsi="宋体"/>
        <w:kern w:val="0"/>
        <w:szCs w:val="21"/>
      </w:rPr>
      <w:instrText xml:space="preserve"> PAGE </w:instrText>
    </w:r>
    <w:r w:rsidRPr="00C76DAC">
      <w:rPr>
        <w:rFonts w:ascii="宋体" w:hAnsi="宋体"/>
        <w:kern w:val="0"/>
        <w:szCs w:val="21"/>
      </w:rPr>
      <w:fldChar w:fldCharType="separate"/>
    </w:r>
    <w:r w:rsidR="00D03D9F">
      <w:rPr>
        <w:rFonts w:ascii="宋体" w:hAnsi="宋体"/>
        <w:noProof/>
        <w:kern w:val="0"/>
        <w:szCs w:val="21"/>
      </w:rPr>
      <w:t>3</w:t>
    </w:r>
    <w:r w:rsidRPr="00C76DAC">
      <w:rPr>
        <w:rFonts w:ascii="宋体" w:hAnsi="宋体"/>
        <w:kern w:val="0"/>
        <w:szCs w:val="21"/>
      </w:rPr>
      <w:fldChar w:fldCharType="end"/>
    </w:r>
    <w:r w:rsidRPr="00C76DAC">
      <w:rPr>
        <w:rFonts w:ascii="宋体" w:hAnsi="宋体" w:hint="eastAsia"/>
        <w:kern w:val="0"/>
        <w:szCs w:val="21"/>
      </w:rPr>
      <w:t xml:space="preserve"> 页 共 </w:t>
    </w:r>
    <w:r w:rsidRPr="00C76DAC">
      <w:rPr>
        <w:rFonts w:ascii="宋体" w:hAnsi="宋体"/>
        <w:kern w:val="0"/>
        <w:szCs w:val="21"/>
      </w:rPr>
      <w:fldChar w:fldCharType="begin"/>
    </w:r>
    <w:r w:rsidRPr="00C76DAC">
      <w:rPr>
        <w:rFonts w:ascii="宋体" w:hAnsi="宋体"/>
        <w:kern w:val="0"/>
        <w:szCs w:val="21"/>
      </w:rPr>
      <w:instrText xml:space="preserve"> NUMPAGES </w:instrText>
    </w:r>
    <w:r w:rsidRPr="00C76DAC">
      <w:rPr>
        <w:rFonts w:ascii="宋体" w:hAnsi="宋体"/>
        <w:kern w:val="0"/>
        <w:szCs w:val="21"/>
      </w:rPr>
      <w:fldChar w:fldCharType="separate"/>
    </w:r>
    <w:r w:rsidR="00D03D9F">
      <w:rPr>
        <w:rFonts w:ascii="宋体" w:hAnsi="宋体"/>
        <w:noProof/>
        <w:kern w:val="0"/>
        <w:szCs w:val="21"/>
      </w:rPr>
      <w:t>3</w:t>
    </w:r>
    <w:r w:rsidRPr="00C76DAC">
      <w:rPr>
        <w:rFonts w:ascii="宋体" w:hAnsi="宋体"/>
        <w:kern w:val="0"/>
        <w:szCs w:val="21"/>
      </w:rPr>
      <w:fldChar w:fldCharType="end"/>
    </w:r>
    <w:r w:rsidRPr="00C76DAC">
      <w:rPr>
        <w:rFonts w:ascii="宋体" w:hAnsi="宋体" w:hint="eastAsia"/>
        <w:kern w:val="0"/>
        <w:szCs w:val="21"/>
      </w:rPr>
      <w:t xml:space="preserve"> 页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74D96" w14:textId="77777777" w:rsidR="00170753" w:rsidRDefault="00170753">
    <w:pPr>
      <w:pStyle w:val="a9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5D74C" w14:textId="77777777" w:rsidR="001117C3" w:rsidRDefault="001117C3">
      <w:pPr>
        <w:ind w:firstLine="420"/>
      </w:pPr>
      <w:r>
        <w:separator/>
      </w:r>
    </w:p>
  </w:footnote>
  <w:footnote w:type="continuationSeparator" w:id="0">
    <w:p w14:paraId="2A3B7BAE" w14:textId="77777777" w:rsidR="001117C3" w:rsidRDefault="001117C3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56E91" w14:textId="77777777" w:rsidR="00170753" w:rsidRDefault="00170753">
    <w:pPr>
      <w:pStyle w:val="a7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1B0BE" w14:textId="4BC28F98" w:rsidR="00FD08AD" w:rsidRPr="00170753" w:rsidRDefault="00FD08AD" w:rsidP="00170753">
    <w:pPr>
      <w:ind w:left="42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BB5F8" w14:textId="77777777" w:rsidR="00170753" w:rsidRDefault="00170753">
    <w:pPr>
      <w:pStyle w:val="a7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8F4E9E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63AD0C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17D83CE0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EE0CE97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DA9C33D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19C284E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D824BD8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6316DA0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C809F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C00AB51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000003"/>
    <w:multiLevelType w:val="singleLevel"/>
    <w:tmpl w:val="00000003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00000005"/>
    <w:multiLevelType w:val="multilevel"/>
    <w:tmpl w:val="00000005"/>
    <w:lvl w:ilvl="0">
      <w:start w:val="1"/>
      <w:numFmt w:val="bullet"/>
      <w:lvlText w:val=""/>
      <w:lvlJc w:val="left"/>
      <w:pPr>
        <w:tabs>
          <w:tab w:val="num" w:pos="779"/>
        </w:tabs>
        <w:ind w:left="779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199"/>
        </w:tabs>
        <w:ind w:left="119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19"/>
        </w:tabs>
        <w:ind w:left="161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039"/>
        </w:tabs>
        <w:ind w:left="203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59"/>
        </w:tabs>
        <w:ind w:left="245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79"/>
        </w:tabs>
        <w:ind w:left="287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99"/>
        </w:tabs>
        <w:ind w:left="329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19"/>
        </w:tabs>
        <w:ind w:left="371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139"/>
        </w:tabs>
        <w:ind w:left="4139" w:hanging="420"/>
      </w:pPr>
      <w:rPr>
        <w:rFonts w:ascii="Wingdings" w:hAnsi="Wingdings" w:hint="default"/>
      </w:rPr>
    </w:lvl>
  </w:abstractNum>
  <w:abstractNum w:abstractNumId="12" w15:restartNumberingAfterBreak="0">
    <w:nsid w:val="00000008"/>
    <w:multiLevelType w:val="singleLevel"/>
    <w:tmpl w:val="00000008"/>
    <w:lvl w:ilvl="0">
      <w:start w:val="1"/>
      <w:numFmt w:val="decimal"/>
      <w:suff w:val="nothing"/>
      <w:lvlText w:val="%1."/>
      <w:lvlJc w:val="left"/>
    </w:lvl>
  </w:abstractNum>
  <w:abstractNum w:abstractNumId="13" w15:restartNumberingAfterBreak="0">
    <w:nsid w:val="02C2797A"/>
    <w:multiLevelType w:val="hybridMultilevel"/>
    <w:tmpl w:val="440E446E"/>
    <w:lvl w:ilvl="0" w:tplc="04090001">
      <w:start w:val="1"/>
      <w:numFmt w:val="bullet"/>
      <w:lvlText w:val=""/>
      <w:lvlJc w:val="left"/>
      <w:pPr>
        <w:ind w:left="12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7" w:hanging="420"/>
      </w:pPr>
      <w:rPr>
        <w:rFonts w:ascii="Wingdings" w:hAnsi="Wingdings" w:hint="default"/>
      </w:rPr>
    </w:lvl>
  </w:abstractNum>
  <w:abstractNum w:abstractNumId="14" w15:restartNumberingAfterBreak="0">
    <w:nsid w:val="0778475C"/>
    <w:multiLevelType w:val="hybridMultilevel"/>
    <w:tmpl w:val="DBB2F37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0AEC3C12"/>
    <w:multiLevelType w:val="hybridMultilevel"/>
    <w:tmpl w:val="5906D0A0"/>
    <w:lvl w:ilvl="0" w:tplc="1C72BEB4">
      <w:start w:val="1"/>
      <w:numFmt w:val="bullet"/>
      <w:lvlText w:val=""/>
      <w:lvlJc w:val="left"/>
      <w:pPr>
        <w:ind w:left="1270" w:hanging="42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16" w15:restartNumberingAfterBreak="0">
    <w:nsid w:val="0BDC2D8C"/>
    <w:multiLevelType w:val="hybridMultilevel"/>
    <w:tmpl w:val="1B80675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0D3E2D32"/>
    <w:multiLevelType w:val="hybridMultilevel"/>
    <w:tmpl w:val="42AAF41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0F6960CA"/>
    <w:multiLevelType w:val="hybridMultilevel"/>
    <w:tmpl w:val="DF984F3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9" w15:restartNumberingAfterBreak="0">
    <w:nsid w:val="11A51196"/>
    <w:multiLevelType w:val="hybridMultilevel"/>
    <w:tmpl w:val="D1589DC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256226E"/>
    <w:multiLevelType w:val="hybridMultilevel"/>
    <w:tmpl w:val="CE2E6048"/>
    <w:lvl w:ilvl="0" w:tplc="1C0EA2CE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17332753"/>
    <w:multiLevelType w:val="hybridMultilevel"/>
    <w:tmpl w:val="A5F8BC38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1C953F1A"/>
    <w:multiLevelType w:val="hybridMultilevel"/>
    <w:tmpl w:val="5F0CB508"/>
    <w:lvl w:ilvl="0" w:tplc="9C946256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5723EEA"/>
    <w:multiLevelType w:val="hybridMultilevel"/>
    <w:tmpl w:val="C8F641F4"/>
    <w:lvl w:ilvl="0" w:tplc="04090001">
      <w:start w:val="1"/>
      <w:numFmt w:val="bullet"/>
      <w:lvlText w:val=""/>
      <w:lvlJc w:val="left"/>
      <w:pPr>
        <w:tabs>
          <w:tab w:val="num" w:pos="779"/>
        </w:tabs>
        <w:ind w:left="77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99"/>
        </w:tabs>
        <w:ind w:left="11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19"/>
        </w:tabs>
        <w:ind w:left="16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9"/>
        </w:tabs>
        <w:ind w:left="20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59"/>
        </w:tabs>
        <w:ind w:left="24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79"/>
        </w:tabs>
        <w:ind w:left="28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9"/>
        </w:tabs>
        <w:ind w:left="32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19"/>
        </w:tabs>
        <w:ind w:left="37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39"/>
        </w:tabs>
        <w:ind w:left="4139" w:hanging="420"/>
      </w:pPr>
      <w:rPr>
        <w:rFonts w:ascii="Wingdings" w:hAnsi="Wingdings" w:hint="default"/>
      </w:rPr>
    </w:lvl>
  </w:abstractNum>
  <w:abstractNum w:abstractNumId="24" w15:restartNumberingAfterBreak="0">
    <w:nsid w:val="278271DC"/>
    <w:multiLevelType w:val="hybridMultilevel"/>
    <w:tmpl w:val="A0FA216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AC04AA2"/>
    <w:multiLevelType w:val="hybridMultilevel"/>
    <w:tmpl w:val="669CF8D4"/>
    <w:lvl w:ilvl="0" w:tplc="04090001">
      <w:start w:val="1"/>
      <w:numFmt w:val="bullet"/>
      <w:lvlText w:val=""/>
      <w:lvlJc w:val="left"/>
      <w:pPr>
        <w:tabs>
          <w:tab w:val="num" w:pos="1058"/>
        </w:tabs>
        <w:ind w:left="105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78"/>
        </w:tabs>
        <w:ind w:left="14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98"/>
        </w:tabs>
        <w:ind w:left="18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8"/>
        </w:tabs>
        <w:ind w:left="23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38"/>
        </w:tabs>
        <w:ind w:left="27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58"/>
        </w:tabs>
        <w:ind w:left="31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8"/>
        </w:tabs>
        <w:ind w:left="35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98"/>
        </w:tabs>
        <w:ind w:left="39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18"/>
        </w:tabs>
        <w:ind w:left="4418" w:hanging="420"/>
      </w:pPr>
      <w:rPr>
        <w:rFonts w:ascii="Wingdings" w:hAnsi="Wingdings" w:hint="default"/>
      </w:rPr>
    </w:lvl>
  </w:abstractNum>
  <w:abstractNum w:abstractNumId="26" w15:restartNumberingAfterBreak="0">
    <w:nsid w:val="2B230FCE"/>
    <w:multiLevelType w:val="hybridMultilevel"/>
    <w:tmpl w:val="FB88479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357F7CB6"/>
    <w:multiLevelType w:val="hybridMultilevel"/>
    <w:tmpl w:val="921E0DD6"/>
    <w:lvl w:ilvl="0" w:tplc="C8F4E4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28" w15:restartNumberingAfterBreak="0">
    <w:nsid w:val="3673102D"/>
    <w:multiLevelType w:val="hybridMultilevel"/>
    <w:tmpl w:val="2FB831C6"/>
    <w:lvl w:ilvl="0" w:tplc="04090001">
      <w:start w:val="1"/>
      <w:numFmt w:val="bullet"/>
      <w:lvlText w:val=""/>
      <w:lvlJc w:val="left"/>
      <w:pPr>
        <w:tabs>
          <w:tab w:val="num" w:pos="1094"/>
        </w:tabs>
        <w:ind w:left="109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4"/>
        </w:tabs>
        <w:ind w:left="15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34"/>
        </w:tabs>
        <w:ind w:left="19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54"/>
        </w:tabs>
        <w:ind w:left="23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74"/>
        </w:tabs>
        <w:ind w:left="27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94"/>
        </w:tabs>
        <w:ind w:left="31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14"/>
        </w:tabs>
        <w:ind w:left="36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34"/>
        </w:tabs>
        <w:ind w:left="40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54"/>
        </w:tabs>
        <w:ind w:left="4454" w:hanging="420"/>
      </w:pPr>
      <w:rPr>
        <w:rFonts w:ascii="Wingdings" w:hAnsi="Wingdings" w:hint="default"/>
      </w:rPr>
    </w:lvl>
  </w:abstractNum>
  <w:abstractNum w:abstractNumId="29" w15:restartNumberingAfterBreak="0">
    <w:nsid w:val="3A225F15"/>
    <w:multiLevelType w:val="hybridMultilevel"/>
    <w:tmpl w:val="1290A50E"/>
    <w:lvl w:ilvl="0" w:tplc="603EBE6E">
      <w:start w:val="1"/>
      <w:numFmt w:val="decimal"/>
      <w:lvlText w:val="%1、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ind w:left="4215" w:hanging="420"/>
      </w:pPr>
    </w:lvl>
  </w:abstractNum>
  <w:abstractNum w:abstractNumId="30" w15:restartNumberingAfterBreak="0">
    <w:nsid w:val="3ABB69F0"/>
    <w:multiLevelType w:val="hybridMultilevel"/>
    <w:tmpl w:val="DA545916"/>
    <w:lvl w:ilvl="0" w:tplc="04090003">
      <w:start w:val="1"/>
      <w:numFmt w:val="bullet"/>
      <w:lvlText w:val=""/>
      <w:lvlJc w:val="left"/>
      <w:pPr>
        <w:ind w:left="70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31" w15:restartNumberingAfterBreak="0">
    <w:nsid w:val="3AF176CF"/>
    <w:multiLevelType w:val="hybridMultilevel"/>
    <w:tmpl w:val="846A56BE"/>
    <w:lvl w:ilvl="0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2" w15:restartNumberingAfterBreak="0">
    <w:nsid w:val="3F09712E"/>
    <w:multiLevelType w:val="hybridMultilevel"/>
    <w:tmpl w:val="84146340"/>
    <w:lvl w:ilvl="0" w:tplc="347CFEC6">
      <w:start w:val="1"/>
      <w:numFmt w:val="bullet"/>
      <w:lvlText w:val=""/>
      <w:lvlJc w:val="left"/>
      <w:pPr>
        <w:ind w:left="127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3" w15:restartNumberingAfterBreak="0">
    <w:nsid w:val="40E546CB"/>
    <w:multiLevelType w:val="hybridMultilevel"/>
    <w:tmpl w:val="5AA4A07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4240504B"/>
    <w:multiLevelType w:val="hybridMultilevel"/>
    <w:tmpl w:val="42BCBA52"/>
    <w:lvl w:ilvl="0" w:tplc="347CFEC6">
      <w:start w:val="1"/>
      <w:numFmt w:val="bullet"/>
      <w:lvlText w:val="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8D713FA"/>
    <w:multiLevelType w:val="hybridMultilevel"/>
    <w:tmpl w:val="4724A6CE"/>
    <w:lvl w:ilvl="0" w:tplc="1C72BEB4">
      <w:start w:val="1"/>
      <w:numFmt w:val="bullet"/>
      <w:lvlText w:val=""/>
      <w:lvlJc w:val="left"/>
      <w:pPr>
        <w:ind w:left="1677" w:hanging="42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20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7" w:hanging="420"/>
      </w:pPr>
      <w:rPr>
        <w:rFonts w:ascii="Wingdings" w:hAnsi="Wingdings" w:hint="default"/>
      </w:rPr>
    </w:lvl>
  </w:abstractNum>
  <w:abstractNum w:abstractNumId="36" w15:restartNumberingAfterBreak="0">
    <w:nsid w:val="4AB71CB6"/>
    <w:multiLevelType w:val="hybridMultilevel"/>
    <w:tmpl w:val="CDD4D1B8"/>
    <w:lvl w:ilvl="0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37" w15:restartNumberingAfterBreak="0">
    <w:nsid w:val="513B1B49"/>
    <w:multiLevelType w:val="hybridMultilevel"/>
    <w:tmpl w:val="F7D40A88"/>
    <w:lvl w:ilvl="0" w:tplc="1C72BEB4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8" w15:restartNumberingAfterBreak="0">
    <w:nsid w:val="53EF4585"/>
    <w:multiLevelType w:val="hybridMultilevel"/>
    <w:tmpl w:val="60F2C0BC"/>
    <w:lvl w:ilvl="0" w:tplc="04090001">
      <w:start w:val="1"/>
      <w:numFmt w:val="bullet"/>
      <w:lvlText w:val=""/>
      <w:lvlJc w:val="left"/>
      <w:pPr>
        <w:ind w:left="127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9" w15:restartNumberingAfterBreak="0">
    <w:nsid w:val="591B1CF5"/>
    <w:multiLevelType w:val="hybridMultilevel"/>
    <w:tmpl w:val="59E29AAE"/>
    <w:lvl w:ilvl="0" w:tplc="04090001">
      <w:start w:val="1"/>
      <w:numFmt w:val="bullet"/>
      <w:lvlText w:val=""/>
      <w:lvlJc w:val="left"/>
      <w:pPr>
        <w:ind w:left="143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9" w:hanging="420"/>
      </w:pPr>
      <w:rPr>
        <w:rFonts w:ascii="Wingdings" w:hAnsi="Wingdings" w:hint="default"/>
      </w:rPr>
    </w:lvl>
  </w:abstractNum>
  <w:abstractNum w:abstractNumId="40" w15:restartNumberingAfterBreak="0">
    <w:nsid w:val="5C3812CD"/>
    <w:multiLevelType w:val="hybridMultilevel"/>
    <w:tmpl w:val="25962E72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41" w15:restartNumberingAfterBreak="0">
    <w:nsid w:val="61C92EB4"/>
    <w:multiLevelType w:val="hybridMultilevel"/>
    <w:tmpl w:val="F31C3E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231374C"/>
    <w:multiLevelType w:val="hybridMultilevel"/>
    <w:tmpl w:val="15CC766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6525763D"/>
    <w:multiLevelType w:val="hybridMultilevel"/>
    <w:tmpl w:val="8D1CE0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53F78AA"/>
    <w:multiLevelType w:val="hybridMultilevel"/>
    <w:tmpl w:val="B0A89DDE"/>
    <w:lvl w:ilvl="0" w:tplc="E796FB06">
      <w:start w:val="1"/>
      <w:numFmt w:val="decimalFullWidth"/>
      <w:lvlText w:val="%1）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45" w15:restartNumberingAfterBreak="0">
    <w:nsid w:val="6D150E53"/>
    <w:multiLevelType w:val="hybridMultilevel"/>
    <w:tmpl w:val="82100174"/>
    <w:lvl w:ilvl="0" w:tplc="1C72BEB4">
      <w:start w:val="1"/>
      <w:numFmt w:val="bullet"/>
      <w:lvlText w:val=""/>
      <w:lvlJc w:val="left"/>
      <w:pPr>
        <w:ind w:left="850" w:hanging="42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12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20"/>
      </w:pPr>
      <w:rPr>
        <w:rFonts w:ascii="Wingdings" w:hAnsi="Wingdings" w:hint="default"/>
      </w:rPr>
    </w:lvl>
  </w:abstractNum>
  <w:abstractNum w:abstractNumId="46" w15:restartNumberingAfterBreak="0">
    <w:nsid w:val="6E806FDB"/>
    <w:multiLevelType w:val="hybridMultilevel"/>
    <w:tmpl w:val="3E161C2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7" w15:restartNumberingAfterBreak="0">
    <w:nsid w:val="7E183D0A"/>
    <w:multiLevelType w:val="hybridMultilevel"/>
    <w:tmpl w:val="CCBAA982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8" w15:restartNumberingAfterBreak="0">
    <w:nsid w:val="7F8A178D"/>
    <w:multiLevelType w:val="hybridMultilevel"/>
    <w:tmpl w:val="F2B225BE"/>
    <w:lvl w:ilvl="0" w:tplc="0409000D">
      <w:start w:val="1"/>
      <w:numFmt w:val="bullet"/>
      <w:lvlText w:val=""/>
      <w:lvlJc w:val="left"/>
      <w:pPr>
        <w:ind w:left="98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6" w:hanging="420"/>
      </w:pPr>
      <w:rPr>
        <w:rFonts w:ascii="Wingdings" w:hAnsi="Wingdings" w:hint="default"/>
      </w:rPr>
    </w:lvl>
  </w:abstractNum>
  <w:num w:numId="1" w16cid:durableId="1858150549">
    <w:abstractNumId w:val="11"/>
  </w:num>
  <w:num w:numId="2" w16cid:durableId="1004630484">
    <w:abstractNumId w:val="10"/>
  </w:num>
  <w:num w:numId="3" w16cid:durableId="735859566">
    <w:abstractNumId w:val="12"/>
  </w:num>
  <w:num w:numId="4" w16cid:durableId="1833909749">
    <w:abstractNumId w:val="25"/>
  </w:num>
  <w:num w:numId="5" w16cid:durableId="292055234">
    <w:abstractNumId w:val="24"/>
  </w:num>
  <w:num w:numId="6" w16cid:durableId="613290984">
    <w:abstractNumId w:val="28"/>
  </w:num>
  <w:num w:numId="7" w16cid:durableId="1848134538">
    <w:abstractNumId w:val="8"/>
  </w:num>
  <w:num w:numId="8" w16cid:durableId="872883955">
    <w:abstractNumId w:val="3"/>
  </w:num>
  <w:num w:numId="9" w16cid:durableId="1597903130">
    <w:abstractNumId w:val="2"/>
  </w:num>
  <w:num w:numId="10" w16cid:durableId="1248344228">
    <w:abstractNumId w:val="1"/>
  </w:num>
  <w:num w:numId="11" w16cid:durableId="639191850">
    <w:abstractNumId w:val="0"/>
  </w:num>
  <w:num w:numId="12" w16cid:durableId="1377853554">
    <w:abstractNumId w:val="9"/>
  </w:num>
  <w:num w:numId="13" w16cid:durableId="1318337396">
    <w:abstractNumId w:val="7"/>
  </w:num>
  <w:num w:numId="14" w16cid:durableId="4210261">
    <w:abstractNumId w:val="6"/>
  </w:num>
  <w:num w:numId="15" w16cid:durableId="127013517">
    <w:abstractNumId w:val="5"/>
  </w:num>
  <w:num w:numId="16" w16cid:durableId="1689484666">
    <w:abstractNumId w:val="4"/>
  </w:num>
  <w:num w:numId="17" w16cid:durableId="203949129">
    <w:abstractNumId w:val="44"/>
  </w:num>
  <w:num w:numId="18" w16cid:durableId="265700751">
    <w:abstractNumId w:val="27"/>
  </w:num>
  <w:num w:numId="19" w16cid:durableId="1236861252">
    <w:abstractNumId w:val="23"/>
  </w:num>
  <w:num w:numId="20" w16cid:durableId="975263273">
    <w:abstractNumId w:val="33"/>
  </w:num>
  <w:num w:numId="21" w16cid:durableId="467940146">
    <w:abstractNumId w:val="14"/>
  </w:num>
  <w:num w:numId="22" w16cid:durableId="1356926191">
    <w:abstractNumId w:val="22"/>
  </w:num>
  <w:num w:numId="23" w16cid:durableId="1538615736">
    <w:abstractNumId w:val="48"/>
  </w:num>
  <w:num w:numId="24" w16cid:durableId="79064255">
    <w:abstractNumId w:val="17"/>
  </w:num>
  <w:num w:numId="25" w16cid:durableId="923106110">
    <w:abstractNumId w:val="42"/>
  </w:num>
  <w:num w:numId="26" w16cid:durableId="1343246013">
    <w:abstractNumId w:val="13"/>
  </w:num>
  <w:num w:numId="27" w16cid:durableId="1954509664">
    <w:abstractNumId w:val="39"/>
  </w:num>
  <w:num w:numId="28" w16cid:durableId="163590554">
    <w:abstractNumId w:val="40"/>
  </w:num>
  <w:num w:numId="29" w16cid:durableId="267932732">
    <w:abstractNumId w:val="21"/>
  </w:num>
  <w:num w:numId="30" w16cid:durableId="1262641218">
    <w:abstractNumId w:val="31"/>
  </w:num>
  <w:num w:numId="31" w16cid:durableId="185216081">
    <w:abstractNumId w:val="34"/>
  </w:num>
  <w:num w:numId="32" w16cid:durableId="1212889493">
    <w:abstractNumId w:val="18"/>
  </w:num>
  <w:num w:numId="33" w16cid:durableId="1453280835">
    <w:abstractNumId w:val="29"/>
  </w:num>
  <w:num w:numId="34" w16cid:durableId="698358322">
    <w:abstractNumId w:val="32"/>
  </w:num>
  <w:num w:numId="35" w16cid:durableId="778064514">
    <w:abstractNumId w:val="43"/>
  </w:num>
  <w:num w:numId="36" w16cid:durableId="65035786">
    <w:abstractNumId w:val="46"/>
  </w:num>
  <w:num w:numId="37" w16cid:durableId="2079545936">
    <w:abstractNumId w:val="47"/>
  </w:num>
  <w:num w:numId="38" w16cid:durableId="1872721275">
    <w:abstractNumId w:val="36"/>
  </w:num>
  <w:num w:numId="39" w16cid:durableId="1326320282">
    <w:abstractNumId w:val="38"/>
  </w:num>
  <w:num w:numId="40" w16cid:durableId="1590191874">
    <w:abstractNumId w:val="19"/>
  </w:num>
  <w:num w:numId="41" w16cid:durableId="310985947">
    <w:abstractNumId w:val="37"/>
  </w:num>
  <w:num w:numId="42" w16cid:durableId="1004555956">
    <w:abstractNumId w:val="35"/>
  </w:num>
  <w:num w:numId="43" w16cid:durableId="592976748">
    <w:abstractNumId w:val="45"/>
  </w:num>
  <w:num w:numId="44" w16cid:durableId="598754576">
    <w:abstractNumId w:val="15"/>
  </w:num>
  <w:num w:numId="45" w16cid:durableId="656303712">
    <w:abstractNumId w:val="20"/>
  </w:num>
  <w:num w:numId="46" w16cid:durableId="742873630">
    <w:abstractNumId w:val="41"/>
  </w:num>
  <w:num w:numId="47" w16cid:durableId="2006274983">
    <w:abstractNumId w:val="30"/>
  </w:num>
  <w:num w:numId="48" w16cid:durableId="1705398173">
    <w:abstractNumId w:val="26"/>
  </w:num>
  <w:num w:numId="49" w16cid:durableId="1199974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WrapTextWithPunc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1149"/>
    <w:rsid w:val="00001EEF"/>
    <w:rsid w:val="000042A3"/>
    <w:rsid w:val="0000762D"/>
    <w:rsid w:val="0001757D"/>
    <w:rsid w:val="00020329"/>
    <w:rsid w:val="000220CD"/>
    <w:rsid w:val="000226D9"/>
    <w:rsid w:val="00022B81"/>
    <w:rsid w:val="00023F01"/>
    <w:rsid w:val="0002409A"/>
    <w:rsid w:val="00025CF8"/>
    <w:rsid w:val="0003032F"/>
    <w:rsid w:val="00030401"/>
    <w:rsid w:val="00033379"/>
    <w:rsid w:val="000333A7"/>
    <w:rsid w:val="000345EF"/>
    <w:rsid w:val="0003528F"/>
    <w:rsid w:val="00035E8C"/>
    <w:rsid w:val="00040B2D"/>
    <w:rsid w:val="00041F0C"/>
    <w:rsid w:val="00045668"/>
    <w:rsid w:val="000529FC"/>
    <w:rsid w:val="00053BB3"/>
    <w:rsid w:val="00055A7B"/>
    <w:rsid w:val="00055DD3"/>
    <w:rsid w:val="000631B6"/>
    <w:rsid w:val="000634A0"/>
    <w:rsid w:val="00064C37"/>
    <w:rsid w:val="0006645F"/>
    <w:rsid w:val="000668D9"/>
    <w:rsid w:val="00066CDA"/>
    <w:rsid w:val="00067CDE"/>
    <w:rsid w:val="00067D39"/>
    <w:rsid w:val="00073201"/>
    <w:rsid w:val="000809E3"/>
    <w:rsid w:val="00081F25"/>
    <w:rsid w:val="00086006"/>
    <w:rsid w:val="000870B1"/>
    <w:rsid w:val="000928F2"/>
    <w:rsid w:val="000929E3"/>
    <w:rsid w:val="000930FE"/>
    <w:rsid w:val="00093569"/>
    <w:rsid w:val="00093F88"/>
    <w:rsid w:val="00094DFD"/>
    <w:rsid w:val="000950CC"/>
    <w:rsid w:val="00095838"/>
    <w:rsid w:val="0009597D"/>
    <w:rsid w:val="000A06BC"/>
    <w:rsid w:val="000A1511"/>
    <w:rsid w:val="000A29AF"/>
    <w:rsid w:val="000A3F4C"/>
    <w:rsid w:val="000A6501"/>
    <w:rsid w:val="000A6AFB"/>
    <w:rsid w:val="000B00A6"/>
    <w:rsid w:val="000B03D1"/>
    <w:rsid w:val="000B4D0C"/>
    <w:rsid w:val="000B5F07"/>
    <w:rsid w:val="000B7F3C"/>
    <w:rsid w:val="000C03AF"/>
    <w:rsid w:val="000C0C93"/>
    <w:rsid w:val="000C1009"/>
    <w:rsid w:val="000C182A"/>
    <w:rsid w:val="000C381A"/>
    <w:rsid w:val="000C3943"/>
    <w:rsid w:val="000C6296"/>
    <w:rsid w:val="000C6DA1"/>
    <w:rsid w:val="000C7A80"/>
    <w:rsid w:val="000D0335"/>
    <w:rsid w:val="000D1041"/>
    <w:rsid w:val="000D191D"/>
    <w:rsid w:val="000D684C"/>
    <w:rsid w:val="000E1F66"/>
    <w:rsid w:val="000E2F30"/>
    <w:rsid w:val="000E3E16"/>
    <w:rsid w:val="000E49BB"/>
    <w:rsid w:val="000E7854"/>
    <w:rsid w:val="000F207F"/>
    <w:rsid w:val="000F24C5"/>
    <w:rsid w:val="000F27A8"/>
    <w:rsid w:val="000F4E12"/>
    <w:rsid w:val="000F6809"/>
    <w:rsid w:val="001013C2"/>
    <w:rsid w:val="001016FA"/>
    <w:rsid w:val="00104418"/>
    <w:rsid w:val="001075C0"/>
    <w:rsid w:val="00111415"/>
    <w:rsid w:val="001117C3"/>
    <w:rsid w:val="00112DD7"/>
    <w:rsid w:val="001140E2"/>
    <w:rsid w:val="00114781"/>
    <w:rsid w:val="0011486E"/>
    <w:rsid w:val="00115746"/>
    <w:rsid w:val="00115C2F"/>
    <w:rsid w:val="0011621D"/>
    <w:rsid w:val="00117ABF"/>
    <w:rsid w:val="00123724"/>
    <w:rsid w:val="00124E15"/>
    <w:rsid w:val="00127A17"/>
    <w:rsid w:val="0013194B"/>
    <w:rsid w:val="00131A14"/>
    <w:rsid w:val="0013616F"/>
    <w:rsid w:val="001438F8"/>
    <w:rsid w:val="00144A51"/>
    <w:rsid w:val="00146AEA"/>
    <w:rsid w:val="001551C1"/>
    <w:rsid w:val="00155449"/>
    <w:rsid w:val="00155600"/>
    <w:rsid w:val="00157610"/>
    <w:rsid w:val="00161A5C"/>
    <w:rsid w:val="00162A64"/>
    <w:rsid w:val="00163117"/>
    <w:rsid w:val="00164495"/>
    <w:rsid w:val="00170753"/>
    <w:rsid w:val="00170EC1"/>
    <w:rsid w:val="00171AAA"/>
    <w:rsid w:val="00172A27"/>
    <w:rsid w:val="00175A7A"/>
    <w:rsid w:val="001805E5"/>
    <w:rsid w:val="001814FE"/>
    <w:rsid w:val="00182C72"/>
    <w:rsid w:val="00184D20"/>
    <w:rsid w:val="0019000D"/>
    <w:rsid w:val="001916AA"/>
    <w:rsid w:val="00191FAE"/>
    <w:rsid w:val="001925B6"/>
    <w:rsid w:val="001928A9"/>
    <w:rsid w:val="00193F60"/>
    <w:rsid w:val="001A2C4B"/>
    <w:rsid w:val="001A6D32"/>
    <w:rsid w:val="001A6EAB"/>
    <w:rsid w:val="001A7453"/>
    <w:rsid w:val="001B4E7F"/>
    <w:rsid w:val="001B75BB"/>
    <w:rsid w:val="001C2BFC"/>
    <w:rsid w:val="001C2FE7"/>
    <w:rsid w:val="001C448B"/>
    <w:rsid w:val="001D0D40"/>
    <w:rsid w:val="001D1640"/>
    <w:rsid w:val="001D6E34"/>
    <w:rsid w:val="001D79B4"/>
    <w:rsid w:val="001D7F11"/>
    <w:rsid w:val="001E15DF"/>
    <w:rsid w:val="001E2109"/>
    <w:rsid w:val="001E685F"/>
    <w:rsid w:val="001E7859"/>
    <w:rsid w:val="001E7F9C"/>
    <w:rsid w:val="001F31EC"/>
    <w:rsid w:val="001F33BF"/>
    <w:rsid w:val="001F63F5"/>
    <w:rsid w:val="001F6C3C"/>
    <w:rsid w:val="00200ACF"/>
    <w:rsid w:val="00200D3C"/>
    <w:rsid w:val="00200F2C"/>
    <w:rsid w:val="002016C6"/>
    <w:rsid w:val="002036F4"/>
    <w:rsid w:val="00203B9B"/>
    <w:rsid w:val="00204391"/>
    <w:rsid w:val="00205E08"/>
    <w:rsid w:val="002131BC"/>
    <w:rsid w:val="0021478E"/>
    <w:rsid w:val="00215499"/>
    <w:rsid w:val="00215659"/>
    <w:rsid w:val="00221379"/>
    <w:rsid w:val="0023183C"/>
    <w:rsid w:val="00232906"/>
    <w:rsid w:val="002337DE"/>
    <w:rsid w:val="00236150"/>
    <w:rsid w:val="0024021E"/>
    <w:rsid w:val="00242840"/>
    <w:rsid w:val="002470CF"/>
    <w:rsid w:val="00247B5F"/>
    <w:rsid w:val="002523AF"/>
    <w:rsid w:val="00254A55"/>
    <w:rsid w:val="00255852"/>
    <w:rsid w:val="00255B64"/>
    <w:rsid w:val="0025634E"/>
    <w:rsid w:val="0026151A"/>
    <w:rsid w:val="00262566"/>
    <w:rsid w:val="00265994"/>
    <w:rsid w:val="0027007F"/>
    <w:rsid w:val="00270277"/>
    <w:rsid w:val="00270A1F"/>
    <w:rsid w:val="00273849"/>
    <w:rsid w:val="00273A0A"/>
    <w:rsid w:val="00280C08"/>
    <w:rsid w:val="00282D83"/>
    <w:rsid w:val="00284E33"/>
    <w:rsid w:val="002867D2"/>
    <w:rsid w:val="0029041F"/>
    <w:rsid w:val="002919DE"/>
    <w:rsid w:val="00293590"/>
    <w:rsid w:val="00296B3C"/>
    <w:rsid w:val="00297690"/>
    <w:rsid w:val="002A296B"/>
    <w:rsid w:val="002A3698"/>
    <w:rsid w:val="002A4008"/>
    <w:rsid w:val="002A4024"/>
    <w:rsid w:val="002A47B8"/>
    <w:rsid w:val="002A5888"/>
    <w:rsid w:val="002B01AB"/>
    <w:rsid w:val="002B1362"/>
    <w:rsid w:val="002B2AE3"/>
    <w:rsid w:val="002B41F1"/>
    <w:rsid w:val="002B4BF0"/>
    <w:rsid w:val="002B5518"/>
    <w:rsid w:val="002B5D98"/>
    <w:rsid w:val="002B5E2F"/>
    <w:rsid w:val="002B7121"/>
    <w:rsid w:val="002C044C"/>
    <w:rsid w:val="002C4343"/>
    <w:rsid w:val="002D1E35"/>
    <w:rsid w:val="002D6752"/>
    <w:rsid w:val="002D785A"/>
    <w:rsid w:val="002E0C68"/>
    <w:rsid w:val="002E1D62"/>
    <w:rsid w:val="002E2062"/>
    <w:rsid w:val="002F2D9A"/>
    <w:rsid w:val="002F4E7B"/>
    <w:rsid w:val="003030DD"/>
    <w:rsid w:val="00304A70"/>
    <w:rsid w:val="00304BFD"/>
    <w:rsid w:val="00304FB3"/>
    <w:rsid w:val="003063B0"/>
    <w:rsid w:val="00310586"/>
    <w:rsid w:val="003105A9"/>
    <w:rsid w:val="0031384C"/>
    <w:rsid w:val="0031423B"/>
    <w:rsid w:val="00315DA2"/>
    <w:rsid w:val="003208B3"/>
    <w:rsid w:val="003208BD"/>
    <w:rsid w:val="00320C77"/>
    <w:rsid w:val="00321B60"/>
    <w:rsid w:val="00322769"/>
    <w:rsid w:val="00323A16"/>
    <w:rsid w:val="00325675"/>
    <w:rsid w:val="003263ED"/>
    <w:rsid w:val="00331938"/>
    <w:rsid w:val="00332A04"/>
    <w:rsid w:val="003405AA"/>
    <w:rsid w:val="00340837"/>
    <w:rsid w:val="00340B81"/>
    <w:rsid w:val="003524BA"/>
    <w:rsid w:val="00352AE5"/>
    <w:rsid w:val="00356189"/>
    <w:rsid w:val="00356D0F"/>
    <w:rsid w:val="00357EDD"/>
    <w:rsid w:val="00361412"/>
    <w:rsid w:val="00361FE9"/>
    <w:rsid w:val="00362B2A"/>
    <w:rsid w:val="00364D85"/>
    <w:rsid w:val="0036662C"/>
    <w:rsid w:val="003671DE"/>
    <w:rsid w:val="003706F5"/>
    <w:rsid w:val="00371ED0"/>
    <w:rsid w:val="003720C4"/>
    <w:rsid w:val="00372B54"/>
    <w:rsid w:val="00373FEE"/>
    <w:rsid w:val="00374A65"/>
    <w:rsid w:val="00377445"/>
    <w:rsid w:val="00380026"/>
    <w:rsid w:val="00380F66"/>
    <w:rsid w:val="00383F93"/>
    <w:rsid w:val="003843DD"/>
    <w:rsid w:val="00387744"/>
    <w:rsid w:val="00391A89"/>
    <w:rsid w:val="00392377"/>
    <w:rsid w:val="0039263F"/>
    <w:rsid w:val="003A0CCF"/>
    <w:rsid w:val="003A2C57"/>
    <w:rsid w:val="003A3CBD"/>
    <w:rsid w:val="003A3DEA"/>
    <w:rsid w:val="003A3E16"/>
    <w:rsid w:val="003A45EC"/>
    <w:rsid w:val="003A46BE"/>
    <w:rsid w:val="003A47EB"/>
    <w:rsid w:val="003A4BED"/>
    <w:rsid w:val="003A6716"/>
    <w:rsid w:val="003B0A4F"/>
    <w:rsid w:val="003B2174"/>
    <w:rsid w:val="003B229D"/>
    <w:rsid w:val="003B4B14"/>
    <w:rsid w:val="003C00DB"/>
    <w:rsid w:val="003C15DF"/>
    <w:rsid w:val="003C18A4"/>
    <w:rsid w:val="003C233D"/>
    <w:rsid w:val="003C3D25"/>
    <w:rsid w:val="003C52DF"/>
    <w:rsid w:val="003C541C"/>
    <w:rsid w:val="003C583D"/>
    <w:rsid w:val="003D100C"/>
    <w:rsid w:val="003D1A86"/>
    <w:rsid w:val="003D1C73"/>
    <w:rsid w:val="003D29B3"/>
    <w:rsid w:val="003D4025"/>
    <w:rsid w:val="003D7830"/>
    <w:rsid w:val="003F01A1"/>
    <w:rsid w:val="003F0FD9"/>
    <w:rsid w:val="003F1877"/>
    <w:rsid w:val="003F203D"/>
    <w:rsid w:val="003F2AF2"/>
    <w:rsid w:val="003F7131"/>
    <w:rsid w:val="00405726"/>
    <w:rsid w:val="004067BB"/>
    <w:rsid w:val="00407933"/>
    <w:rsid w:val="00410EAF"/>
    <w:rsid w:val="00413C32"/>
    <w:rsid w:val="0041530A"/>
    <w:rsid w:val="004162F1"/>
    <w:rsid w:val="00416792"/>
    <w:rsid w:val="00420223"/>
    <w:rsid w:val="00423CA0"/>
    <w:rsid w:val="00425334"/>
    <w:rsid w:val="00426F9C"/>
    <w:rsid w:val="00431B27"/>
    <w:rsid w:val="0043442F"/>
    <w:rsid w:val="0044217F"/>
    <w:rsid w:val="0044243A"/>
    <w:rsid w:val="0044597D"/>
    <w:rsid w:val="004459C4"/>
    <w:rsid w:val="00445E66"/>
    <w:rsid w:val="00446179"/>
    <w:rsid w:val="004461AD"/>
    <w:rsid w:val="00446703"/>
    <w:rsid w:val="004477D0"/>
    <w:rsid w:val="00447D33"/>
    <w:rsid w:val="00450A1E"/>
    <w:rsid w:val="00450C75"/>
    <w:rsid w:val="00454ADB"/>
    <w:rsid w:val="0045562B"/>
    <w:rsid w:val="00455BEB"/>
    <w:rsid w:val="004605B1"/>
    <w:rsid w:val="0046125B"/>
    <w:rsid w:val="00465359"/>
    <w:rsid w:val="00465D48"/>
    <w:rsid w:val="00467D35"/>
    <w:rsid w:val="00471569"/>
    <w:rsid w:val="00472887"/>
    <w:rsid w:val="00474365"/>
    <w:rsid w:val="0047446D"/>
    <w:rsid w:val="00476903"/>
    <w:rsid w:val="00480D5F"/>
    <w:rsid w:val="00482544"/>
    <w:rsid w:val="00482C93"/>
    <w:rsid w:val="00483BA0"/>
    <w:rsid w:val="00484504"/>
    <w:rsid w:val="00486C4D"/>
    <w:rsid w:val="00486EDC"/>
    <w:rsid w:val="00487373"/>
    <w:rsid w:val="00487EAF"/>
    <w:rsid w:val="00490042"/>
    <w:rsid w:val="0049058F"/>
    <w:rsid w:val="00490C99"/>
    <w:rsid w:val="00491B3E"/>
    <w:rsid w:val="00492C26"/>
    <w:rsid w:val="00494F74"/>
    <w:rsid w:val="004951E7"/>
    <w:rsid w:val="004952F5"/>
    <w:rsid w:val="004972B9"/>
    <w:rsid w:val="004A3AA1"/>
    <w:rsid w:val="004A3F07"/>
    <w:rsid w:val="004A5605"/>
    <w:rsid w:val="004A7B43"/>
    <w:rsid w:val="004B0282"/>
    <w:rsid w:val="004B28CC"/>
    <w:rsid w:val="004B4BD0"/>
    <w:rsid w:val="004B62B1"/>
    <w:rsid w:val="004B6360"/>
    <w:rsid w:val="004C1CB3"/>
    <w:rsid w:val="004C36FB"/>
    <w:rsid w:val="004C4119"/>
    <w:rsid w:val="004C4C71"/>
    <w:rsid w:val="004C5267"/>
    <w:rsid w:val="004C5440"/>
    <w:rsid w:val="004C69F7"/>
    <w:rsid w:val="004D3B11"/>
    <w:rsid w:val="004D6033"/>
    <w:rsid w:val="004D7CC4"/>
    <w:rsid w:val="004D7FDC"/>
    <w:rsid w:val="004E360B"/>
    <w:rsid w:val="004E365D"/>
    <w:rsid w:val="004E65CE"/>
    <w:rsid w:val="004F05A3"/>
    <w:rsid w:val="004F24DB"/>
    <w:rsid w:val="004F4F4B"/>
    <w:rsid w:val="004F5389"/>
    <w:rsid w:val="004F7C38"/>
    <w:rsid w:val="00500970"/>
    <w:rsid w:val="00505DC0"/>
    <w:rsid w:val="005075C1"/>
    <w:rsid w:val="005076A2"/>
    <w:rsid w:val="005118FB"/>
    <w:rsid w:val="00511B63"/>
    <w:rsid w:val="0051352F"/>
    <w:rsid w:val="0051556A"/>
    <w:rsid w:val="005169C5"/>
    <w:rsid w:val="00521EF0"/>
    <w:rsid w:val="005310B0"/>
    <w:rsid w:val="00531124"/>
    <w:rsid w:val="00532981"/>
    <w:rsid w:val="00533509"/>
    <w:rsid w:val="00535B42"/>
    <w:rsid w:val="00537722"/>
    <w:rsid w:val="00537F44"/>
    <w:rsid w:val="00543FA6"/>
    <w:rsid w:val="00560A66"/>
    <w:rsid w:val="00563352"/>
    <w:rsid w:val="0056375C"/>
    <w:rsid w:val="00564370"/>
    <w:rsid w:val="005648D2"/>
    <w:rsid w:val="00564BE2"/>
    <w:rsid w:val="00564FFF"/>
    <w:rsid w:val="00567B7B"/>
    <w:rsid w:val="0057130B"/>
    <w:rsid w:val="00571F63"/>
    <w:rsid w:val="00572B08"/>
    <w:rsid w:val="005731A2"/>
    <w:rsid w:val="00574942"/>
    <w:rsid w:val="00577664"/>
    <w:rsid w:val="00577B49"/>
    <w:rsid w:val="00581BF7"/>
    <w:rsid w:val="00582071"/>
    <w:rsid w:val="00582A85"/>
    <w:rsid w:val="00585672"/>
    <w:rsid w:val="00586622"/>
    <w:rsid w:val="00586B05"/>
    <w:rsid w:val="005908E5"/>
    <w:rsid w:val="00591285"/>
    <w:rsid w:val="00593408"/>
    <w:rsid w:val="005A081D"/>
    <w:rsid w:val="005A4CE6"/>
    <w:rsid w:val="005A5811"/>
    <w:rsid w:val="005A6FFD"/>
    <w:rsid w:val="005A709B"/>
    <w:rsid w:val="005B1D3D"/>
    <w:rsid w:val="005B2F95"/>
    <w:rsid w:val="005B3045"/>
    <w:rsid w:val="005B47F6"/>
    <w:rsid w:val="005B497C"/>
    <w:rsid w:val="005B7092"/>
    <w:rsid w:val="005C1AD0"/>
    <w:rsid w:val="005C25C9"/>
    <w:rsid w:val="005C3002"/>
    <w:rsid w:val="005C4D13"/>
    <w:rsid w:val="005C501D"/>
    <w:rsid w:val="005C52B7"/>
    <w:rsid w:val="005D04DD"/>
    <w:rsid w:val="005D269A"/>
    <w:rsid w:val="005D47CB"/>
    <w:rsid w:val="005D49D1"/>
    <w:rsid w:val="005D4F0C"/>
    <w:rsid w:val="005E369E"/>
    <w:rsid w:val="005F1A28"/>
    <w:rsid w:val="005F1D01"/>
    <w:rsid w:val="005F431C"/>
    <w:rsid w:val="005F7A5E"/>
    <w:rsid w:val="006005D1"/>
    <w:rsid w:val="0060310F"/>
    <w:rsid w:val="00603DE2"/>
    <w:rsid w:val="0060601D"/>
    <w:rsid w:val="0060740E"/>
    <w:rsid w:val="00607A1B"/>
    <w:rsid w:val="00607FEC"/>
    <w:rsid w:val="00610A75"/>
    <w:rsid w:val="0061115C"/>
    <w:rsid w:val="006119BB"/>
    <w:rsid w:val="0061331B"/>
    <w:rsid w:val="00615C80"/>
    <w:rsid w:val="00620713"/>
    <w:rsid w:val="00620F24"/>
    <w:rsid w:val="0062547B"/>
    <w:rsid w:val="0062757E"/>
    <w:rsid w:val="00627EDC"/>
    <w:rsid w:val="00627F34"/>
    <w:rsid w:val="00631969"/>
    <w:rsid w:val="00631AB7"/>
    <w:rsid w:val="00632B7A"/>
    <w:rsid w:val="00634B92"/>
    <w:rsid w:val="0063599E"/>
    <w:rsid w:val="006435A2"/>
    <w:rsid w:val="006465B4"/>
    <w:rsid w:val="00646CB5"/>
    <w:rsid w:val="00647D10"/>
    <w:rsid w:val="00654B20"/>
    <w:rsid w:val="00657583"/>
    <w:rsid w:val="00662E4B"/>
    <w:rsid w:val="00663418"/>
    <w:rsid w:val="00663A14"/>
    <w:rsid w:val="00663C0C"/>
    <w:rsid w:val="0066501B"/>
    <w:rsid w:val="0066704F"/>
    <w:rsid w:val="00675057"/>
    <w:rsid w:val="0067567D"/>
    <w:rsid w:val="006765D5"/>
    <w:rsid w:val="00682018"/>
    <w:rsid w:val="00682B49"/>
    <w:rsid w:val="00685399"/>
    <w:rsid w:val="00685451"/>
    <w:rsid w:val="00685521"/>
    <w:rsid w:val="006859C9"/>
    <w:rsid w:val="00691844"/>
    <w:rsid w:val="0069426A"/>
    <w:rsid w:val="00694E09"/>
    <w:rsid w:val="006950F9"/>
    <w:rsid w:val="00695A2A"/>
    <w:rsid w:val="00695FE3"/>
    <w:rsid w:val="00696BBD"/>
    <w:rsid w:val="006A0243"/>
    <w:rsid w:val="006A1626"/>
    <w:rsid w:val="006A5C63"/>
    <w:rsid w:val="006A6E9C"/>
    <w:rsid w:val="006B0650"/>
    <w:rsid w:val="006B09BF"/>
    <w:rsid w:val="006B1C2C"/>
    <w:rsid w:val="006B4EBC"/>
    <w:rsid w:val="006C064A"/>
    <w:rsid w:val="006C3445"/>
    <w:rsid w:val="006C3B26"/>
    <w:rsid w:val="006C44C9"/>
    <w:rsid w:val="006C4702"/>
    <w:rsid w:val="006C6CAC"/>
    <w:rsid w:val="006C7076"/>
    <w:rsid w:val="006D027F"/>
    <w:rsid w:val="006D271A"/>
    <w:rsid w:val="006D2DFA"/>
    <w:rsid w:val="006D3492"/>
    <w:rsid w:val="006D6A56"/>
    <w:rsid w:val="006D6A69"/>
    <w:rsid w:val="006D7390"/>
    <w:rsid w:val="006D774D"/>
    <w:rsid w:val="006E066E"/>
    <w:rsid w:val="006E2564"/>
    <w:rsid w:val="006E485D"/>
    <w:rsid w:val="006E4D2E"/>
    <w:rsid w:val="006E51A8"/>
    <w:rsid w:val="006E69AA"/>
    <w:rsid w:val="006F3684"/>
    <w:rsid w:val="006F5970"/>
    <w:rsid w:val="006F5CFB"/>
    <w:rsid w:val="006F5E14"/>
    <w:rsid w:val="0070156E"/>
    <w:rsid w:val="00702CF6"/>
    <w:rsid w:val="00704E9D"/>
    <w:rsid w:val="007050EC"/>
    <w:rsid w:val="00705623"/>
    <w:rsid w:val="00707EC7"/>
    <w:rsid w:val="00713FCC"/>
    <w:rsid w:val="007142A9"/>
    <w:rsid w:val="00715776"/>
    <w:rsid w:val="00720C60"/>
    <w:rsid w:val="00724AC8"/>
    <w:rsid w:val="00726591"/>
    <w:rsid w:val="00731EA9"/>
    <w:rsid w:val="007341A5"/>
    <w:rsid w:val="00735C1D"/>
    <w:rsid w:val="00735F76"/>
    <w:rsid w:val="00737C4E"/>
    <w:rsid w:val="00741951"/>
    <w:rsid w:val="00742C4B"/>
    <w:rsid w:val="00745CE4"/>
    <w:rsid w:val="00747F59"/>
    <w:rsid w:val="007502E6"/>
    <w:rsid w:val="00753D7D"/>
    <w:rsid w:val="00756F22"/>
    <w:rsid w:val="007571AA"/>
    <w:rsid w:val="00757588"/>
    <w:rsid w:val="0076261D"/>
    <w:rsid w:val="00762DB6"/>
    <w:rsid w:val="007642AE"/>
    <w:rsid w:val="00764F97"/>
    <w:rsid w:val="00770EB0"/>
    <w:rsid w:val="00771D8E"/>
    <w:rsid w:val="00773709"/>
    <w:rsid w:val="00774D17"/>
    <w:rsid w:val="007802E9"/>
    <w:rsid w:val="007849A5"/>
    <w:rsid w:val="00784FDF"/>
    <w:rsid w:val="00785203"/>
    <w:rsid w:val="00785345"/>
    <w:rsid w:val="0078659C"/>
    <w:rsid w:val="00786957"/>
    <w:rsid w:val="00787608"/>
    <w:rsid w:val="00792D5F"/>
    <w:rsid w:val="007947A3"/>
    <w:rsid w:val="007A0663"/>
    <w:rsid w:val="007A1167"/>
    <w:rsid w:val="007A168A"/>
    <w:rsid w:val="007A193A"/>
    <w:rsid w:val="007A3AFE"/>
    <w:rsid w:val="007A61C7"/>
    <w:rsid w:val="007A7499"/>
    <w:rsid w:val="007A74B9"/>
    <w:rsid w:val="007A7BA6"/>
    <w:rsid w:val="007B03D8"/>
    <w:rsid w:val="007B0A8F"/>
    <w:rsid w:val="007B0ACB"/>
    <w:rsid w:val="007B1969"/>
    <w:rsid w:val="007B1BEA"/>
    <w:rsid w:val="007B2A66"/>
    <w:rsid w:val="007B3289"/>
    <w:rsid w:val="007B353D"/>
    <w:rsid w:val="007B3B3E"/>
    <w:rsid w:val="007B3F0E"/>
    <w:rsid w:val="007B532A"/>
    <w:rsid w:val="007B59EE"/>
    <w:rsid w:val="007B7C3F"/>
    <w:rsid w:val="007C1519"/>
    <w:rsid w:val="007C3130"/>
    <w:rsid w:val="007C37DD"/>
    <w:rsid w:val="007C46A5"/>
    <w:rsid w:val="007C6700"/>
    <w:rsid w:val="007C71DF"/>
    <w:rsid w:val="007C71E2"/>
    <w:rsid w:val="007D0222"/>
    <w:rsid w:val="007D59C2"/>
    <w:rsid w:val="007D7A6C"/>
    <w:rsid w:val="007E181F"/>
    <w:rsid w:val="007E2ECD"/>
    <w:rsid w:val="007E352E"/>
    <w:rsid w:val="007E64C8"/>
    <w:rsid w:val="007F0A1A"/>
    <w:rsid w:val="007F3D97"/>
    <w:rsid w:val="007F6541"/>
    <w:rsid w:val="007F7217"/>
    <w:rsid w:val="00801A22"/>
    <w:rsid w:val="00803507"/>
    <w:rsid w:val="008039E7"/>
    <w:rsid w:val="008041EF"/>
    <w:rsid w:val="008052FF"/>
    <w:rsid w:val="00806132"/>
    <w:rsid w:val="00806FE0"/>
    <w:rsid w:val="00807592"/>
    <w:rsid w:val="0080771E"/>
    <w:rsid w:val="00807A48"/>
    <w:rsid w:val="00810B7E"/>
    <w:rsid w:val="0081307E"/>
    <w:rsid w:val="00813241"/>
    <w:rsid w:val="00815027"/>
    <w:rsid w:val="00816199"/>
    <w:rsid w:val="008179A7"/>
    <w:rsid w:val="00821949"/>
    <w:rsid w:val="0083468F"/>
    <w:rsid w:val="00837A0B"/>
    <w:rsid w:val="00842219"/>
    <w:rsid w:val="008435CA"/>
    <w:rsid w:val="00843707"/>
    <w:rsid w:val="00850D5B"/>
    <w:rsid w:val="00851C82"/>
    <w:rsid w:val="0085274A"/>
    <w:rsid w:val="008541D9"/>
    <w:rsid w:val="008559F6"/>
    <w:rsid w:val="0085702F"/>
    <w:rsid w:val="008606D1"/>
    <w:rsid w:val="00864634"/>
    <w:rsid w:val="00865D92"/>
    <w:rsid w:val="00867939"/>
    <w:rsid w:val="00873BF4"/>
    <w:rsid w:val="008741C8"/>
    <w:rsid w:val="0087732E"/>
    <w:rsid w:val="00877403"/>
    <w:rsid w:val="008821CB"/>
    <w:rsid w:val="008844D5"/>
    <w:rsid w:val="008847A4"/>
    <w:rsid w:val="00884BA1"/>
    <w:rsid w:val="008861D8"/>
    <w:rsid w:val="00886E9D"/>
    <w:rsid w:val="0088786A"/>
    <w:rsid w:val="008913F4"/>
    <w:rsid w:val="00893C8B"/>
    <w:rsid w:val="008963F1"/>
    <w:rsid w:val="008A08E2"/>
    <w:rsid w:val="008A09D1"/>
    <w:rsid w:val="008A1550"/>
    <w:rsid w:val="008A37B8"/>
    <w:rsid w:val="008A5EB5"/>
    <w:rsid w:val="008B3410"/>
    <w:rsid w:val="008B385F"/>
    <w:rsid w:val="008B61D6"/>
    <w:rsid w:val="008B719D"/>
    <w:rsid w:val="008C08A8"/>
    <w:rsid w:val="008C2038"/>
    <w:rsid w:val="008C2364"/>
    <w:rsid w:val="008C7FFA"/>
    <w:rsid w:val="008D060A"/>
    <w:rsid w:val="008D2227"/>
    <w:rsid w:val="008D2D42"/>
    <w:rsid w:val="008D37CB"/>
    <w:rsid w:val="008D3AB8"/>
    <w:rsid w:val="008D41FF"/>
    <w:rsid w:val="008D5602"/>
    <w:rsid w:val="008D66A1"/>
    <w:rsid w:val="008E101B"/>
    <w:rsid w:val="008E5003"/>
    <w:rsid w:val="008E57D9"/>
    <w:rsid w:val="008F0365"/>
    <w:rsid w:val="008F0590"/>
    <w:rsid w:val="008F21BF"/>
    <w:rsid w:val="008F49C5"/>
    <w:rsid w:val="008F5D0F"/>
    <w:rsid w:val="008F7C27"/>
    <w:rsid w:val="00900339"/>
    <w:rsid w:val="00900D93"/>
    <w:rsid w:val="009034FC"/>
    <w:rsid w:val="00905346"/>
    <w:rsid w:val="009072E2"/>
    <w:rsid w:val="009073F7"/>
    <w:rsid w:val="00907E0B"/>
    <w:rsid w:val="00910BC1"/>
    <w:rsid w:val="0091213B"/>
    <w:rsid w:val="009135D7"/>
    <w:rsid w:val="00914516"/>
    <w:rsid w:val="009145FD"/>
    <w:rsid w:val="00914704"/>
    <w:rsid w:val="00915D79"/>
    <w:rsid w:val="00917119"/>
    <w:rsid w:val="0092049A"/>
    <w:rsid w:val="0092233B"/>
    <w:rsid w:val="00930DDF"/>
    <w:rsid w:val="00931F6C"/>
    <w:rsid w:val="00933667"/>
    <w:rsid w:val="009361C0"/>
    <w:rsid w:val="00937F9D"/>
    <w:rsid w:val="00940E13"/>
    <w:rsid w:val="00943DEC"/>
    <w:rsid w:val="00944032"/>
    <w:rsid w:val="00945611"/>
    <w:rsid w:val="00945DAC"/>
    <w:rsid w:val="00947C5C"/>
    <w:rsid w:val="00950270"/>
    <w:rsid w:val="00952861"/>
    <w:rsid w:val="00957795"/>
    <w:rsid w:val="009619BE"/>
    <w:rsid w:val="00962A4F"/>
    <w:rsid w:val="00963CFC"/>
    <w:rsid w:val="009659D2"/>
    <w:rsid w:val="00967322"/>
    <w:rsid w:val="00972750"/>
    <w:rsid w:val="00972832"/>
    <w:rsid w:val="0097467A"/>
    <w:rsid w:val="009750DC"/>
    <w:rsid w:val="00976168"/>
    <w:rsid w:val="00981D9F"/>
    <w:rsid w:val="00982E82"/>
    <w:rsid w:val="00982E9F"/>
    <w:rsid w:val="00983007"/>
    <w:rsid w:val="0098394C"/>
    <w:rsid w:val="00983E4A"/>
    <w:rsid w:val="00985BC3"/>
    <w:rsid w:val="00986655"/>
    <w:rsid w:val="009906A7"/>
    <w:rsid w:val="009915B5"/>
    <w:rsid w:val="0099233E"/>
    <w:rsid w:val="00993118"/>
    <w:rsid w:val="00994009"/>
    <w:rsid w:val="0099530F"/>
    <w:rsid w:val="009969CC"/>
    <w:rsid w:val="00997011"/>
    <w:rsid w:val="009975C6"/>
    <w:rsid w:val="00997739"/>
    <w:rsid w:val="009A175F"/>
    <w:rsid w:val="009A237B"/>
    <w:rsid w:val="009A238E"/>
    <w:rsid w:val="009A2C75"/>
    <w:rsid w:val="009A3024"/>
    <w:rsid w:val="009A4897"/>
    <w:rsid w:val="009A67B8"/>
    <w:rsid w:val="009A7003"/>
    <w:rsid w:val="009B0425"/>
    <w:rsid w:val="009B0498"/>
    <w:rsid w:val="009B1969"/>
    <w:rsid w:val="009B3DA8"/>
    <w:rsid w:val="009B42E9"/>
    <w:rsid w:val="009C0378"/>
    <w:rsid w:val="009C501F"/>
    <w:rsid w:val="009C609F"/>
    <w:rsid w:val="009C6636"/>
    <w:rsid w:val="009C73F9"/>
    <w:rsid w:val="009C7A0C"/>
    <w:rsid w:val="009C7E65"/>
    <w:rsid w:val="009D59A5"/>
    <w:rsid w:val="009D61B9"/>
    <w:rsid w:val="009D7210"/>
    <w:rsid w:val="009D7868"/>
    <w:rsid w:val="009D7946"/>
    <w:rsid w:val="009D7C97"/>
    <w:rsid w:val="009E5731"/>
    <w:rsid w:val="009E5782"/>
    <w:rsid w:val="009E5CA2"/>
    <w:rsid w:val="009E7248"/>
    <w:rsid w:val="009E7352"/>
    <w:rsid w:val="009E7D09"/>
    <w:rsid w:val="009F0306"/>
    <w:rsid w:val="009F1363"/>
    <w:rsid w:val="009F1613"/>
    <w:rsid w:val="009F16A3"/>
    <w:rsid w:val="009F16FC"/>
    <w:rsid w:val="009F1B1E"/>
    <w:rsid w:val="009F31D0"/>
    <w:rsid w:val="009F387B"/>
    <w:rsid w:val="009F39D9"/>
    <w:rsid w:val="009F4294"/>
    <w:rsid w:val="009F526F"/>
    <w:rsid w:val="009F54B4"/>
    <w:rsid w:val="009F6EB4"/>
    <w:rsid w:val="00A06B8B"/>
    <w:rsid w:val="00A07481"/>
    <w:rsid w:val="00A10619"/>
    <w:rsid w:val="00A12931"/>
    <w:rsid w:val="00A15509"/>
    <w:rsid w:val="00A1787E"/>
    <w:rsid w:val="00A206A3"/>
    <w:rsid w:val="00A20D0F"/>
    <w:rsid w:val="00A2360C"/>
    <w:rsid w:val="00A23D48"/>
    <w:rsid w:val="00A25A7B"/>
    <w:rsid w:val="00A25A8A"/>
    <w:rsid w:val="00A3002C"/>
    <w:rsid w:val="00A3036C"/>
    <w:rsid w:val="00A35702"/>
    <w:rsid w:val="00A35D3A"/>
    <w:rsid w:val="00A36418"/>
    <w:rsid w:val="00A36697"/>
    <w:rsid w:val="00A42281"/>
    <w:rsid w:val="00A444A5"/>
    <w:rsid w:val="00A44522"/>
    <w:rsid w:val="00A4454F"/>
    <w:rsid w:val="00A46B1A"/>
    <w:rsid w:val="00A53F3F"/>
    <w:rsid w:val="00A555DA"/>
    <w:rsid w:val="00A55ADD"/>
    <w:rsid w:val="00A562CE"/>
    <w:rsid w:val="00A56577"/>
    <w:rsid w:val="00A6071C"/>
    <w:rsid w:val="00A61D1E"/>
    <w:rsid w:val="00A634DA"/>
    <w:rsid w:val="00A64237"/>
    <w:rsid w:val="00A64521"/>
    <w:rsid w:val="00A65E41"/>
    <w:rsid w:val="00A71BF5"/>
    <w:rsid w:val="00A73B0D"/>
    <w:rsid w:val="00A7677F"/>
    <w:rsid w:val="00A8000B"/>
    <w:rsid w:val="00A80111"/>
    <w:rsid w:val="00A867E5"/>
    <w:rsid w:val="00A93D79"/>
    <w:rsid w:val="00A9403B"/>
    <w:rsid w:val="00A940C1"/>
    <w:rsid w:val="00A94F55"/>
    <w:rsid w:val="00A952AA"/>
    <w:rsid w:val="00A95519"/>
    <w:rsid w:val="00A96391"/>
    <w:rsid w:val="00AA0A18"/>
    <w:rsid w:val="00AA24C7"/>
    <w:rsid w:val="00AA65F0"/>
    <w:rsid w:val="00AA7280"/>
    <w:rsid w:val="00AA7E21"/>
    <w:rsid w:val="00AB15B9"/>
    <w:rsid w:val="00AB2440"/>
    <w:rsid w:val="00AB3818"/>
    <w:rsid w:val="00AB3DCC"/>
    <w:rsid w:val="00AC0478"/>
    <w:rsid w:val="00AC051C"/>
    <w:rsid w:val="00AC1795"/>
    <w:rsid w:val="00AC2EE7"/>
    <w:rsid w:val="00AD248D"/>
    <w:rsid w:val="00AD3DF6"/>
    <w:rsid w:val="00AD4DF4"/>
    <w:rsid w:val="00AD4FCE"/>
    <w:rsid w:val="00AD5063"/>
    <w:rsid w:val="00AD51A9"/>
    <w:rsid w:val="00AD51C7"/>
    <w:rsid w:val="00AD7CFB"/>
    <w:rsid w:val="00AE62EC"/>
    <w:rsid w:val="00AE662E"/>
    <w:rsid w:val="00AE7987"/>
    <w:rsid w:val="00AF06A7"/>
    <w:rsid w:val="00AF1818"/>
    <w:rsid w:val="00B01D8E"/>
    <w:rsid w:val="00B0355A"/>
    <w:rsid w:val="00B03592"/>
    <w:rsid w:val="00B0423B"/>
    <w:rsid w:val="00B0600C"/>
    <w:rsid w:val="00B06FFA"/>
    <w:rsid w:val="00B13D24"/>
    <w:rsid w:val="00B1420F"/>
    <w:rsid w:val="00B144AF"/>
    <w:rsid w:val="00B14BE3"/>
    <w:rsid w:val="00B14D9C"/>
    <w:rsid w:val="00B15CCD"/>
    <w:rsid w:val="00B16325"/>
    <w:rsid w:val="00B17445"/>
    <w:rsid w:val="00B2415A"/>
    <w:rsid w:val="00B249C6"/>
    <w:rsid w:val="00B260D6"/>
    <w:rsid w:val="00B26C38"/>
    <w:rsid w:val="00B30943"/>
    <w:rsid w:val="00B33EF6"/>
    <w:rsid w:val="00B34F3A"/>
    <w:rsid w:val="00B35687"/>
    <w:rsid w:val="00B36971"/>
    <w:rsid w:val="00B46AC3"/>
    <w:rsid w:val="00B50FFE"/>
    <w:rsid w:val="00B5122E"/>
    <w:rsid w:val="00B51A60"/>
    <w:rsid w:val="00B534C0"/>
    <w:rsid w:val="00B55201"/>
    <w:rsid w:val="00B5681B"/>
    <w:rsid w:val="00B62656"/>
    <w:rsid w:val="00B639E3"/>
    <w:rsid w:val="00B65526"/>
    <w:rsid w:val="00B66E02"/>
    <w:rsid w:val="00B67F8D"/>
    <w:rsid w:val="00B731D5"/>
    <w:rsid w:val="00B74EDE"/>
    <w:rsid w:val="00B75DD4"/>
    <w:rsid w:val="00B779D7"/>
    <w:rsid w:val="00B81140"/>
    <w:rsid w:val="00B8169D"/>
    <w:rsid w:val="00B83DB4"/>
    <w:rsid w:val="00B840EF"/>
    <w:rsid w:val="00B87DA8"/>
    <w:rsid w:val="00B87F3F"/>
    <w:rsid w:val="00B91313"/>
    <w:rsid w:val="00B917EE"/>
    <w:rsid w:val="00B959B9"/>
    <w:rsid w:val="00BA058B"/>
    <w:rsid w:val="00BA0A83"/>
    <w:rsid w:val="00BA16BB"/>
    <w:rsid w:val="00BB6580"/>
    <w:rsid w:val="00BB7963"/>
    <w:rsid w:val="00BC093C"/>
    <w:rsid w:val="00BC3844"/>
    <w:rsid w:val="00BC4CE2"/>
    <w:rsid w:val="00BD0064"/>
    <w:rsid w:val="00BD2623"/>
    <w:rsid w:val="00BD2A58"/>
    <w:rsid w:val="00BD3357"/>
    <w:rsid w:val="00BD4038"/>
    <w:rsid w:val="00BD6B0F"/>
    <w:rsid w:val="00BD7C40"/>
    <w:rsid w:val="00BE1AC2"/>
    <w:rsid w:val="00BE4A60"/>
    <w:rsid w:val="00BE57DF"/>
    <w:rsid w:val="00BE6F5F"/>
    <w:rsid w:val="00BF03C5"/>
    <w:rsid w:val="00BF3410"/>
    <w:rsid w:val="00BF5B8D"/>
    <w:rsid w:val="00BF76C3"/>
    <w:rsid w:val="00C04129"/>
    <w:rsid w:val="00C049BE"/>
    <w:rsid w:val="00C103FA"/>
    <w:rsid w:val="00C107D2"/>
    <w:rsid w:val="00C13549"/>
    <w:rsid w:val="00C14965"/>
    <w:rsid w:val="00C16335"/>
    <w:rsid w:val="00C17131"/>
    <w:rsid w:val="00C20A56"/>
    <w:rsid w:val="00C21C66"/>
    <w:rsid w:val="00C23C57"/>
    <w:rsid w:val="00C23E6F"/>
    <w:rsid w:val="00C24A91"/>
    <w:rsid w:val="00C256D2"/>
    <w:rsid w:val="00C274F4"/>
    <w:rsid w:val="00C306C5"/>
    <w:rsid w:val="00C33400"/>
    <w:rsid w:val="00C3433A"/>
    <w:rsid w:val="00C34490"/>
    <w:rsid w:val="00C350FD"/>
    <w:rsid w:val="00C35551"/>
    <w:rsid w:val="00C356EB"/>
    <w:rsid w:val="00C378F0"/>
    <w:rsid w:val="00C4010E"/>
    <w:rsid w:val="00C43367"/>
    <w:rsid w:val="00C4351B"/>
    <w:rsid w:val="00C45AFB"/>
    <w:rsid w:val="00C529C4"/>
    <w:rsid w:val="00C52EB0"/>
    <w:rsid w:val="00C55E68"/>
    <w:rsid w:val="00C56180"/>
    <w:rsid w:val="00C61DC5"/>
    <w:rsid w:val="00C62304"/>
    <w:rsid w:val="00C62B32"/>
    <w:rsid w:val="00C63BFF"/>
    <w:rsid w:val="00C63EA0"/>
    <w:rsid w:val="00C65A42"/>
    <w:rsid w:val="00C65AA4"/>
    <w:rsid w:val="00C73326"/>
    <w:rsid w:val="00C742B4"/>
    <w:rsid w:val="00C769A6"/>
    <w:rsid w:val="00C76DAC"/>
    <w:rsid w:val="00C77C3B"/>
    <w:rsid w:val="00C8004D"/>
    <w:rsid w:val="00C8084F"/>
    <w:rsid w:val="00C80E87"/>
    <w:rsid w:val="00C81073"/>
    <w:rsid w:val="00C81957"/>
    <w:rsid w:val="00C8267F"/>
    <w:rsid w:val="00C8393F"/>
    <w:rsid w:val="00C84611"/>
    <w:rsid w:val="00C85211"/>
    <w:rsid w:val="00C857AC"/>
    <w:rsid w:val="00C85AB9"/>
    <w:rsid w:val="00C86436"/>
    <w:rsid w:val="00C877BA"/>
    <w:rsid w:val="00C90EA2"/>
    <w:rsid w:val="00C9166D"/>
    <w:rsid w:val="00C91D01"/>
    <w:rsid w:val="00C92E0E"/>
    <w:rsid w:val="00C9659B"/>
    <w:rsid w:val="00CA4DE8"/>
    <w:rsid w:val="00CB342E"/>
    <w:rsid w:val="00CB3FA2"/>
    <w:rsid w:val="00CC2050"/>
    <w:rsid w:val="00CC2C07"/>
    <w:rsid w:val="00CC500E"/>
    <w:rsid w:val="00CC59A1"/>
    <w:rsid w:val="00CC6421"/>
    <w:rsid w:val="00CD1F01"/>
    <w:rsid w:val="00CD3257"/>
    <w:rsid w:val="00CD4599"/>
    <w:rsid w:val="00CD4DC8"/>
    <w:rsid w:val="00CE109A"/>
    <w:rsid w:val="00CE7101"/>
    <w:rsid w:val="00CE7815"/>
    <w:rsid w:val="00CE7A90"/>
    <w:rsid w:val="00CF0535"/>
    <w:rsid w:val="00CF1B66"/>
    <w:rsid w:val="00CF1E39"/>
    <w:rsid w:val="00CF26F0"/>
    <w:rsid w:val="00CF392B"/>
    <w:rsid w:val="00CF4448"/>
    <w:rsid w:val="00CF68BF"/>
    <w:rsid w:val="00CF6FA6"/>
    <w:rsid w:val="00CF7F71"/>
    <w:rsid w:val="00D01B6D"/>
    <w:rsid w:val="00D02749"/>
    <w:rsid w:val="00D038B4"/>
    <w:rsid w:val="00D03D9F"/>
    <w:rsid w:val="00D03DA5"/>
    <w:rsid w:val="00D04CF4"/>
    <w:rsid w:val="00D12F47"/>
    <w:rsid w:val="00D13979"/>
    <w:rsid w:val="00D13B75"/>
    <w:rsid w:val="00D14037"/>
    <w:rsid w:val="00D140D3"/>
    <w:rsid w:val="00D1634A"/>
    <w:rsid w:val="00D166A3"/>
    <w:rsid w:val="00D16C2B"/>
    <w:rsid w:val="00D20F0F"/>
    <w:rsid w:val="00D20FFA"/>
    <w:rsid w:val="00D2214B"/>
    <w:rsid w:val="00D24422"/>
    <w:rsid w:val="00D27E8E"/>
    <w:rsid w:val="00D3213A"/>
    <w:rsid w:val="00D32636"/>
    <w:rsid w:val="00D36206"/>
    <w:rsid w:val="00D379F9"/>
    <w:rsid w:val="00D40B4F"/>
    <w:rsid w:val="00D430BE"/>
    <w:rsid w:val="00D43779"/>
    <w:rsid w:val="00D501F7"/>
    <w:rsid w:val="00D53988"/>
    <w:rsid w:val="00D54B92"/>
    <w:rsid w:val="00D576B0"/>
    <w:rsid w:val="00D57C97"/>
    <w:rsid w:val="00D60681"/>
    <w:rsid w:val="00D62520"/>
    <w:rsid w:val="00D62CFE"/>
    <w:rsid w:val="00D63757"/>
    <w:rsid w:val="00D6682F"/>
    <w:rsid w:val="00D66BEC"/>
    <w:rsid w:val="00D72D07"/>
    <w:rsid w:val="00D73C19"/>
    <w:rsid w:val="00D73D52"/>
    <w:rsid w:val="00D76381"/>
    <w:rsid w:val="00D810CA"/>
    <w:rsid w:val="00D83D36"/>
    <w:rsid w:val="00D841D1"/>
    <w:rsid w:val="00D84E30"/>
    <w:rsid w:val="00D86B3B"/>
    <w:rsid w:val="00D86EA7"/>
    <w:rsid w:val="00D87D06"/>
    <w:rsid w:val="00D9012B"/>
    <w:rsid w:val="00D9434E"/>
    <w:rsid w:val="00DA1625"/>
    <w:rsid w:val="00DA2344"/>
    <w:rsid w:val="00DA35C6"/>
    <w:rsid w:val="00DA4532"/>
    <w:rsid w:val="00DB1EBE"/>
    <w:rsid w:val="00DB5630"/>
    <w:rsid w:val="00DB7A9E"/>
    <w:rsid w:val="00DC0B53"/>
    <w:rsid w:val="00DC3E80"/>
    <w:rsid w:val="00DC4BF4"/>
    <w:rsid w:val="00DC6195"/>
    <w:rsid w:val="00DC69E2"/>
    <w:rsid w:val="00DD0F95"/>
    <w:rsid w:val="00DD1723"/>
    <w:rsid w:val="00DD17E2"/>
    <w:rsid w:val="00DD3E2B"/>
    <w:rsid w:val="00DD428E"/>
    <w:rsid w:val="00DD4B63"/>
    <w:rsid w:val="00DD7293"/>
    <w:rsid w:val="00DE0AB8"/>
    <w:rsid w:val="00DE2121"/>
    <w:rsid w:val="00DE6F15"/>
    <w:rsid w:val="00DE76B0"/>
    <w:rsid w:val="00DF187B"/>
    <w:rsid w:val="00DF58BD"/>
    <w:rsid w:val="00DF65CC"/>
    <w:rsid w:val="00DF7665"/>
    <w:rsid w:val="00DF76B3"/>
    <w:rsid w:val="00E002CC"/>
    <w:rsid w:val="00E00919"/>
    <w:rsid w:val="00E14625"/>
    <w:rsid w:val="00E15015"/>
    <w:rsid w:val="00E16CEB"/>
    <w:rsid w:val="00E17607"/>
    <w:rsid w:val="00E17A7D"/>
    <w:rsid w:val="00E2122F"/>
    <w:rsid w:val="00E21B70"/>
    <w:rsid w:val="00E22FBA"/>
    <w:rsid w:val="00E256AC"/>
    <w:rsid w:val="00E30A29"/>
    <w:rsid w:val="00E33257"/>
    <w:rsid w:val="00E3362A"/>
    <w:rsid w:val="00E33EE6"/>
    <w:rsid w:val="00E359ED"/>
    <w:rsid w:val="00E42211"/>
    <w:rsid w:val="00E44059"/>
    <w:rsid w:val="00E44800"/>
    <w:rsid w:val="00E44CF2"/>
    <w:rsid w:val="00E4570E"/>
    <w:rsid w:val="00E479A5"/>
    <w:rsid w:val="00E5031C"/>
    <w:rsid w:val="00E52273"/>
    <w:rsid w:val="00E5368A"/>
    <w:rsid w:val="00E6416C"/>
    <w:rsid w:val="00E72506"/>
    <w:rsid w:val="00E7623F"/>
    <w:rsid w:val="00E77F5D"/>
    <w:rsid w:val="00E80125"/>
    <w:rsid w:val="00E81AA6"/>
    <w:rsid w:val="00E90267"/>
    <w:rsid w:val="00E93559"/>
    <w:rsid w:val="00E95D0E"/>
    <w:rsid w:val="00EA2298"/>
    <w:rsid w:val="00EA45E8"/>
    <w:rsid w:val="00EB07D9"/>
    <w:rsid w:val="00EB3B00"/>
    <w:rsid w:val="00EB65C3"/>
    <w:rsid w:val="00EC0973"/>
    <w:rsid w:val="00EC33A2"/>
    <w:rsid w:val="00EC55FF"/>
    <w:rsid w:val="00EC67F6"/>
    <w:rsid w:val="00ED06C3"/>
    <w:rsid w:val="00ED6069"/>
    <w:rsid w:val="00ED7ECB"/>
    <w:rsid w:val="00EE1F3A"/>
    <w:rsid w:val="00EE2BAE"/>
    <w:rsid w:val="00EE40B8"/>
    <w:rsid w:val="00EF2BF5"/>
    <w:rsid w:val="00EF4825"/>
    <w:rsid w:val="00EF5A63"/>
    <w:rsid w:val="00EF7EDC"/>
    <w:rsid w:val="00F00994"/>
    <w:rsid w:val="00F00C8B"/>
    <w:rsid w:val="00F01965"/>
    <w:rsid w:val="00F01A7B"/>
    <w:rsid w:val="00F02DFC"/>
    <w:rsid w:val="00F0407F"/>
    <w:rsid w:val="00F0538D"/>
    <w:rsid w:val="00F060C4"/>
    <w:rsid w:val="00F12EFA"/>
    <w:rsid w:val="00F13DC4"/>
    <w:rsid w:val="00F146CE"/>
    <w:rsid w:val="00F15577"/>
    <w:rsid w:val="00F15AB3"/>
    <w:rsid w:val="00F1700D"/>
    <w:rsid w:val="00F17C8E"/>
    <w:rsid w:val="00F21012"/>
    <w:rsid w:val="00F2163A"/>
    <w:rsid w:val="00F24081"/>
    <w:rsid w:val="00F2636C"/>
    <w:rsid w:val="00F33E8D"/>
    <w:rsid w:val="00F36728"/>
    <w:rsid w:val="00F36B98"/>
    <w:rsid w:val="00F36C9F"/>
    <w:rsid w:val="00F37F49"/>
    <w:rsid w:val="00F40F8F"/>
    <w:rsid w:val="00F42E92"/>
    <w:rsid w:val="00F434A8"/>
    <w:rsid w:val="00F440F0"/>
    <w:rsid w:val="00F443F5"/>
    <w:rsid w:val="00F449D6"/>
    <w:rsid w:val="00F45713"/>
    <w:rsid w:val="00F45CA3"/>
    <w:rsid w:val="00F476FC"/>
    <w:rsid w:val="00F50115"/>
    <w:rsid w:val="00F50957"/>
    <w:rsid w:val="00F523B3"/>
    <w:rsid w:val="00F528E4"/>
    <w:rsid w:val="00F52C91"/>
    <w:rsid w:val="00F55296"/>
    <w:rsid w:val="00F557CD"/>
    <w:rsid w:val="00F55B0F"/>
    <w:rsid w:val="00F6056B"/>
    <w:rsid w:val="00F60FFE"/>
    <w:rsid w:val="00F61519"/>
    <w:rsid w:val="00F637D2"/>
    <w:rsid w:val="00F64FAD"/>
    <w:rsid w:val="00F66F16"/>
    <w:rsid w:val="00F7119A"/>
    <w:rsid w:val="00F725F0"/>
    <w:rsid w:val="00F728FC"/>
    <w:rsid w:val="00F73C64"/>
    <w:rsid w:val="00F746F8"/>
    <w:rsid w:val="00F75BAE"/>
    <w:rsid w:val="00F75E06"/>
    <w:rsid w:val="00F769D8"/>
    <w:rsid w:val="00F77766"/>
    <w:rsid w:val="00F819D2"/>
    <w:rsid w:val="00F82F3A"/>
    <w:rsid w:val="00F83090"/>
    <w:rsid w:val="00F87D64"/>
    <w:rsid w:val="00F9147F"/>
    <w:rsid w:val="00F9337F"/>
    <w:rsid w:val="00F942D6"/>
    <w:rsid w:val="00F968CD"/>
    <w:rsid w:val="00FA08ED"/>
    <w:rsid w:val="00FA1235"/>
    <w:rsid w:val="00FA315C"/>
    <w:rsid w:val="00FB05CA"/>
    <w:rsid w:val="00FB18F6"/>
    <w:rsid w:val="00FB39DF"/>
    <w:rsid w:val="00FB474B"/>
    <w:rsid w:val="00FC2E8C"/>
    <w:rsid w:val="00FC4217"/>
    <w:rsid w:val="00FC6702"/>
    <w:rsid w:val="00FC77CF"/>
    <w:rsid w:val="00FD08AD"/>
    <w:rsid w:val="00FD1C85"/>
    <w:rsid w:val="00FD322D"/>
    <w:rsid w:val="00FD58DC"/>
    <w:rsid w:val="00FD5EC5"/>
    <w:rsid w:val="00FD6A78"/>
    <w:rsid w:val="00FD6F1F"/>
    <w:rsid w:val="00FE1950"/>
    <w:rsid w:val="00FE22AE"/>
    <w:rsid w:val="00FE250E"/>
    <w:rsid w:val="00FE5FEF"/>
    <w:rsid w:val="00FF1595"/>
    <w:rsid w:val="00FF4084"/>
    <w:rsid w:val="00FF4288"/>
    <w:rsid w:val="00FF5C93"/>
    <w:rsid w:val="00FF609D"/>
    <w:rsid w:val="00FF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12758215"/>
  <w15:chartTrackingRefBased/>
  <w15:docId w15:val="{18BB9132-AF4F-41F6-AA45-8BCA089BE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17131"/>
    <w:pPr>
      <w:widowControl w:val="0"/>
      <w:spacing w:line="360" w:lineRule="auto"/>
      <w:ind w:firstLineChars="200" w:firstLine="20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rsid w:val="005075C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000FF"/>
      <w:u w:val="single"/>
    </w:rPr>
  </w:style>
  <w:style w:type="character" w:styleId="a4">
    <w:name w:val="page number"/>
    <w:basedOn w:val="a0"/>
  </w:style>
  <w:style w:type="character" w:styleId="a5">
    <w:name w:val="Strong"/>
    <w:qFormat/>
    <w:rPr>
      <w:b/>
    </w:rPr>
  </w:style>
  <w:style w:type="paragraph" w:styleId="a6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7">
    <w:name w:val="header"/>
    <w:basedOn w:val="a"/>
    <w:link w:val="a8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paragraph" w:customStyle="1" w:styleId="wh">
    <w:name w:val="wh"/>
    <w:basedOn w:val="a"/>
    <w:pPr>
      <w:widowControl/>
      <w:spacing w:before="100" w:beforeAutospacing="1" w:after="100" w:afterAutospacing="1" w:line="300" w:lineRule="atLeast"/>
      <w:jc w:val="left"/>
    </w:pPr>
    <w:rPr>
      <w:rFonts w:ascii="宋体" w:hAnsi="宋体"/>
      <w:kern w:val="0"/>
      <w:sz w:val="18"/>
    </w:rPr>
  </w:style>
  <w:style w:type="paragraph" w:styleId="a9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A562CE"/>
    <w:rPr>
      <w:sz w:val="18"/>
      <w:szCs w:val="18"/>
    </w:rPr>
  </w:style>
  <w:style w:type="table" w:styleId="ab">
    <w:name w:val="Table Grid"/>
    <w:basedOn w:val="a1"/>
    <w:rsid w:val="0081307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Title"/>
    <w:basedOn w:val="a"/>
    <w:next w:val="a"/>
    <w:link w:val="ad"/>
    <w:qFormat/>
    <w:rsid w:val="005075C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x-none" w:eastAsia="x-none"/>
    </w:rPr>
  </w:style>
  <w:style w:type="character" w:customStyle="1" w:styleId="ad">
    <w:name w:val="标题 字符"/>
    <w:link w:val="ac"/>
    <w:rsid w:val="005075C1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0">
    <w:name w:val="标题 1 字符"/>
    <w:link w:val="1"/>
    <w:rsid w:val="005075C1"/>
    <w:rPr>
      <w:b/>
      <w:bCs/>
      <w:kern w:val="44"/>
      <w:sz w:val="44"/>
      <w:szCs w:val="44"/>
    </w:rPr>
  </w:style>
  <w:style w:type="character" w:customStyle="1" w:styleId="a8">
    <w:name w:val="页眉 字符"/>
    <w:link w:val="a7"/>
    <w:uiPriority w:val="99"/>
    <w:rsid w:val="007C6700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8963F1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1">
    <w:name w:val="目录 1"/>
    <w:basedOn w:val="a"/>
    <w:next w:val="a"/>
    <w:autoRedefine/>
    <w:uiPriority w:val="39"/>
    <w:rsid w:val="008963F1"/>
  </w:style>
  <w:style w:type="paragraph" w:customStyle="1" w:styleId="20">
    <w:name w:val="目录 2"/>
    <w:basedOn w:val="a"/>
    <w:next w:val="a"/>
    <w:autoRedefine/>
    <w:uiPriority w:val="39"/>
    <w:rsid w:val="008963F1"/>
    <w:pPr>
      <w:tabs>
        <w:tab w:val="right" w:leader="dot" w:pos="8296"/>
      </w:tabs>
      <w:spacing w:beforeLines="50" w:before="156" w:afterLines="50" w:after="156"/>
      <w:ind w:leftChars="200" w:left="420"/>
    </w:pPr>
  </w:style>
  <w:style w:type="paragraph" w:customStyle="1" w:styleId="30">
    <w:name w:val="目录 3"/>
    <w:basedOn w:val="a"/>
    <w:next w:val="a"/>
    <w:autoRedefine/>
    <w:uiPriority w:val="39"/>
    <w:rsid w:val="008963F1"/>
    <w:pPr>
      <w:ind w:leftChars="400" w:left="840"/>
    </w:pPr>
  </w:style>
  <w:style w:type="character" w:styleId="ae">
    <w:name w:val="Emphasis"/>
    <w:qFormat/>
    <w:rsid w:val="009F1613"/>
    <w:rPr>
      <w:i/>
      <w:iCs/>
    </w:rPr>
  </w:style>
  <w:style w:type="paragraph" w:styleId="af">
    <w:name w:val="Revision"/>
    <w:hidden/>
    <w:uiPriority w:val="99"/>
    <w:semiHidden/>
    <w:rsid w:val="009F54B4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0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68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29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920502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75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609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367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1390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1170671">
                                          <w:marLeft w:val="0"/>
                                          <w:marRight w:val="0"/>
                                          <w:marTop w:val="0"/>
                                          <w:marBottom w:val="21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8551312">
                                          <w:marLeft w:val="0"/>
                                          <w:marRight w:val="0"/>
                                          <w:marTop w:val="0"/>
                                          <w:marBottom w:val="21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7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1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9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46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7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1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1EB34-D493-49AF-BE25-31987C1CD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131</Words>
  <Characters>748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Manager/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ZK-LASER玻璃测厚仪</dc:title>
  <dc:subject/>
  <dc:creator>Administrator</dc:creator>
  <cp:keywords/>
  <dc:description/>
  <cp:lastModifiedBy>长知 弓</cp:lastModifiedBy>
  <cp:revision>3</cp:revision>
  <cp:lastPrinted>2022-11-04T06:41:00Z</cp:lastPrinted>
  <dcterms:created xsi:type="dcterms:W3CDTF">2025-09-05T03:25:00Z</dcterms:created>
  <dcterms:modified xsi:type="dcterms:W3CDTF">2026-05-14T05:55:00Z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2052-6.6.0.2461</vt:lpwstr>
  </property>
</Properties>
</file>